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id w:val="-1345240663"/>
        <w:docPartObj>
          <w:docPartGallery w:val="Cover Pages"/>
          <w:docPartUnique/>
        </w:docPartObj>
      </w:sdtPr>
      <w:sdtEndPr>
        <w:rPr>
          <w:b/>
          <w:bCs/>
          <w:caps/>
          <w:color w:val="5B9BD5" w:themeColor="accent1"/>
          <w:sz w:val="64"/>
          <w:szCs w:val="64"/>
        </w:rPr>
      </w:sdtEndPr>
      <w:sdtContent>
        <w:p w:rsidR="000503B4" w:rsidRDefault="000503B4">
          <w:r>
            <w:rPr>
              <w:noProof/>
              <w:lang w:eastAsia="en-US" w:bidi="ar-SA"/>
            </w:rPr>
            <mc:AlternateContent>
              <mc:Choice Requires="wpg">
                <w:drawing>
                  <wp:anchor distT="0" distB="0" distL="114300" distR="114300" simplePos="0" relativeHeight="251661312" behindDoc="0" locked="0" layoutInCell="1" allowOverlap="1">
                    <wp:simplePos x="0" y="0"/>
                    <wp:positionH relativeFrom="page">
                      <wp:align>right</wp:align>
                    </wp:positionH>
                    <wp:positionV relativeFrom="page">
                      <wp:align>top</wp:align>
                    </wp:positionV>
                    <wp:extent cx="3113670" cy="10058400"/>
                    <wp:effectExtent l="0" t="0" r="0" b="0"/>
                    <wp:wrapNone/>
                    <wp:docPr id="453" name="Group 453"/>
                    <wp:cNvGraphicFramePr/>
                    <a:graphic xmlns:a="http://schemas.openxmlformats.org/drawingml/2006/main">
                      <a:graphicData uri="http://schemas.microsoft.com/office/word/2010/wordprocessingGroup">
                        <wpg:wgp>
                          <wpg:cNvGrpSpPr/>
                          <wpg:grpSpPr>
                            <a:xfrm>
                              <a:off x="0" y="0"/>
                              <a:ext cx="3113670" cy="10058400"/>
                              <a:chOff x="0" y="0"/>
                              <a:chExt cx="3113670" cy="10058400"/>
                            </a:xfrm>
                          </wpg:grpSpPr>
                          <wps:wsp>
                            <wps:cNvPr id="459" name="Rectangle 459" descr="Light vertical"/>
                            <wps:cNvSpPr>
                              <a:spLocks noChangeArrowheads="1"/>
                            </wps:cNvSpPr>
                            <wps:spPr bwMode="auto">
                              <a:xfrm>
                                <a:off x="0" y="0"/>
                                <a:ext cx="138545" cy="10058400"/>
                              </a:xfrm>
                              <a:prstGeom prst="rect">
                                <a:avLst/>
                              </a:prstGeom>
                              <a:pattFill prst="dkVert">
                                <a:fgClr>
                                  <a:schemeClr val="accent6">
                                    <a:lumMod val="60000"/>
                                    <a:lumOff val="40000"/>
                                    <a:alpha val="80000"/>
                                  </a:schemeClr>
                                </a:fgClr>
                                <a:bgClr>
                                  <a:schemeClr val="bg1">
                                    <a:alpha val="80000"/>
                                  </a:schemeClr>
                                </a:bgClr>
                              </a:patt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460" name="Rectangle 460"/>
                            <wps:cNvSpPr>
                              <a:spLocks noChangeArrowheads="1"/>
                            </wps:cNvSpPr>
                            <wps:spPr bwMode="auto">
                              <a:xfrm>
                                <a:off x="124691" y="0"/>
                                <a:ext cx="2971800" cy="10058400"/>
                              </a:xfrm>
                              <a:prstGeom prst="rect">
                                <a:avLst/>
                              </a:prstGeom>
                              <a:solidFill>
                                <a:schemeClr val="accent6">
                                  <a:lumMod val="60000"/>
                                  <a:lumOff val="40000"/>
                                </a:schemeClr>
                              </a:solid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461" name="Rectangle 461"/>
                            <wps:cNvSpPr>
                              <a:spLocks noChangeArrowheads="1"/>
                            </wps:cNvSpPr>
                            <wps:spPr bwMode="auto">
                              <a:xfrm>
                                <a:off x="13854" y="0"/>
                                <a:ext cx="3099816" cy="237744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sz w:val="72"/>
                                      <w:szCs w:val="72"/>
                                    </w:rPr>
                                    <w:alias w:val="Year"/>
                                    <w:id w:val="1012341074"/>
                                    <w:dataBinding w:prefixMappings="xmlns:ns0='http://schemas.microsoft.com/office/2006/coverPageProps'" w:xpath="/ns0:CoverPageProperties[1]/ns0:PublishDate[1]" w:storeItemID="{55AF091B-3C7A-41E3-B477-F2FDAA23CFDA}"/>
                                    <w:date>
                                      <w:dateFormat w:val="yyyy"/>
                                      <w:lid w:val="en-US"/>
                                      <w:storeMappedDataAs w:val="dateTime"/>
                                      <w:calendar w:val="gregorian"/>
                                    </w:date>
                                  </w:sdtPr>
                                  <w:sdtEndPr/>
                                  <w:sdtContent>
                                    <w:p w:rsidR="000503B4" w:rsidRPr="000503B4" w:rsidRDefault="000503B4">
                                      <w:pPr>
                                        <w:pStyle w:val="NoSpacing"/>
                                        <w:rPr>
                                          <w:color w:val="FFFFFF" w:themeColor="background1"/>
                                          <w:sz w:val="72"/>
                                          <w:szCs w:val="72"/>
                                        </w:rPr>
                                      </w:pPr>
                                      <w:r w:rsidRPr="000503B4">
                                        <w:rPr>
                                          <w:color w:val="FFFFFF" w:themeColor="background1"/>
                                          <w:sz w:val="72"/>
                                          <w:szCs w:val="72"/>
                                        </w:rPr>
                                        <w:t>It’s Waiting For You</w:t>
                                      </w:r>
                                      <w:r w:rsidR="00F37923">
                                        <w:rPr>
                                          <w:color w:val="FFFFFF" w:themeColor="background1"/>
                                          <w:sz w:val="72"/>
                                          <w:szCs w:val="72"/>
                                        </w:rPr>
                                        <w:t>!</w:t>
                                      </w:r>
                                    </w:p>
                                  </w:sdtContent>
                                </w:sdt>
                              </w:txbxContent>
                            </wps:txbx>
                            <wps:bodyPr rot="0" vert="horz" wrap="square" lIns="365760" tIns="182880" rIns="182880" bIns="182880" anchor="b" anchorCtr="0" upright="1">
                              <a:noAutofit/>
                            </wps:bodyPr>
                          </wps:wsp>
                          <wps:wsp>
                            <wps:cNvPr id="462" name="Rectangle 9"/>
                            <wps:cNvSpPr>
                              <a:spLocks noChangeArrowheads="1"/>
                            </wps:cNvSpPr>
                            <wps:spPr bwMode="auto">
                              <a:xfrm>
                                <a:off x="0" y="6761018"/>
                                <a:ext cx="3089515" cy="283337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0503B4" w:rsidRDefault="00F37923" w:rsidP="00F37923">
                                  <w:pPr>
                                    <w:pStyle w:val="NoSpacing"/>
                                    <w:spacing w:line="360" w:lineRule="auto"/>
                                    <w:rPr>
                                      <w:color w:val="FFFFFF" w:themeColor="background1"/>
                                    </w:rPr>
                                  </w:pPr>
                                  <w:r>
                                    <w:rPr>
                                      <w:color w:val="FFFFFF" w:themeColor="background1"/>
                                    </w:rPr>
                                    <w:t>By Barbara Ling</w:t>
                                  </w: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453" o:spid="_x0000_s1026" style="position:absolute;margin-left:193.95pt;margin-top:0;width:245.15pt;height:11in;z-index:251661312;mso-width-percent:400;mso-height-percent:1000;mso-position-horizontal:right;mso-position-horizontal-relative:page;mso-position-vertical:top;mso-position-vertical-relative:page;mso-width-percent:400;mso-height-percent:1000" coordsize="31136,100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">
                    <v:rect id="Rectangle 459" o:spid="_x0000_s1027" alt="Light vertical" style="position:absolute;width:1385;height:10058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SaJ8QA&#10;AADcAAAADwAAAGRycy9kb3ducmV2LnhtbESPQWsCMRSE70L/Q3iF3jSrVNGtUVqh1ZtoK/b42Dx3&#10;F5OXNYm6/nsjFHocZuYbZjpvrREX8qF2rKDfy0AQF07XXCr4+f7sjkGEiKzROCYFNwownz11pphr&#10;d+UNXbaxFAnCIUcFVYxNLmUoKrIYeq4hTt7BeYsxSV9K7fGa4NbIQZaNpMWa00KFDS0qKo7bs1XQ&#10;LD78ZBzN+WRG6/Xvxu37u6+lUi/P7fsbiEht/A//tVdawetwAo8z6QjI2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kmifEAAAA3AAAAA8AAAAAAAAAAAAAAAAAmAIAAGRycy9k&#10;b3ducmV2LnhtbFBLBQYAAAAABAAEAPUAAACJAwAAAAA=&#10;" fillcolor="#a8d08d [1945]" stroked="f" strokecolor="white" strokeweight="1pt">
                      <v:fill r:id="rId9" o:title="" opacity="52428f" color2="white [3212]" o:opacity2="52428f" type="pattern"/>
                      <v:shadow color="#d8d8d8" offset="3pt,3pt"/>
                    </v:rect>
                    <v:rect id="Rectangle 460" o:spid="_x0000_s1028" style="position:absolute;left:1246;width:29718;height:1005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tRcIA&#10;AADcAAAADwAAAGRycy9kb3ducmV2LnhtbERP3WrCMBS+H/gO4QjezdQxSumMMh0bKkWw+gDH5qwt&#10;a05KktX69uZisMuP73+5Hk0nBnK+taxgMU9AEFdWt1wruJw/nzMQPiBr7CyTgjt5WK8mT0vMtb3x&#10;iYYy1CKGsM9RQRNCn0vpq4YM+rntiSP3bZ3BEKGrpXZ4i+Gmky9JkkqDLceGBnvaNlT9lL9GwTEr&#10;rqX+wuNhfxnqzcciu1aFV2o2Hd/fQAQaw7/4z73TCl7TOD+eiUdAr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OS1FwgAAANwAAAAPAAAAAAAAAAAAAAAAAJgCAABkcnMvZG93&#10;bnJldi54bWxQSwUGAAAAAAQABAD1AAAAhwMAAAAA&#10;" fillcolor="#a8d08d [1945]" stroked="f" strokecolor="#d8d8d8"/>
                    <v:rect id="Rectangle 461" o:spid="_x0000_s1029" style="position:absolute;left:138;width:30998;height:23774;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4tkcUA&#10;AADcAAAADwAAAGRycy9kb3ducmV2LnhtbESP3WoCMRSE7wXfIRyhd5pVWmm3ZkUUwRaKaO39YXPc&#10;HzcncRPX7ds3hUIvh5n5hlkse9OIjlpfWVYwnSQgiHOrKy4UnD6342cQPiBrbCyTgm/ysMyGgwWm&#10;2t75QN0xFCJC2KeooAzBpVL6vCSDfmIdcfTOtjUYomwLqVu8R7hp5CxJ5tJgxXGhREfrkvLL8WYU&#10;yI/OfW3rl+R0cJv9m3uvr0+4Ueph1K9eQQTqw3/4r73TCh7nU/g9E4+Az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i2RxQAAANwAAAAPAAAAAAAAAAAAAAAAAJgCAABkcnMv&#10;ZG93bnJldi54bWxQSwUGAAAAAAQABAD1AAAAigMAAAAA&#10;" filled="f" stroked="f" strokecolor="white" strokeweight="1pt">
                      <v:fill opacity="52428f"/>
                      <v:shadow color="#d8d8d8" offset="3pt,3pt"/>
                      <v:textbox inset="28.8pt,14.4pt,14.4pt,14.4pt">
                        <w:txbxContent>
                          <w:sdt>
                            <w:sdtPr>
                              <w:rPr>
                                <w:color w:val="FFFFFF" w:themeColor="background1"/>
                                <w:sz w:val="72"/>
                                <w:szCs w:val="72"/>
                              </w:rPr>
                              <w:alias w:val="Year"/>
                              <w:id w:val="1012341074"/>
                              <w:dataBinding w:prefixMappings="xmlns:ns0='http://schemas.microsoft.com/office/2006/coverPageProps'" w:xpath="/ns0:CoverPageProperties[1]/ns0:PublishDate[1]" w:storeItemID="{55AF091B-3C7A-41E3-B477-F2FDAA23CFDA}"/>
                              <w:date>
                                <w:dateFormat w:val="yyyy"/>
                                <w:lid w:val="en-US"/>
                                <w:storeMappedDataAs w:val="dateTime"/>
                                <w:calendar w:val="gregorian"/>
                              </w:date>
                            </w:sdtPr>
                            <w:sdtEndPr/>
                            <w:sdtContent>
                              <w:p w:rsidR="000503B4" w:rsidRPr="000503B4" w:rsidRDefault="000503B4">
                                <w:pPr>
                                  <w:pStyle w:val="NoSpacing"/>
                                  <w:rPr>
                                    <w:color w:val="FFFFFF" w:themeColor="background1"/>
                                    <w:sz w:val="72"/>
                                    <w:szCs w:val="72"/>
                                  </w:rPr>
                                </w:pPr>
                                <w:r w:rsidRPr="000503B4">
                                  <w:rPr>
                                    <w:color w:val="FFFFFF" w:themeColor="background1"/>
                                    <w:sz w:val="72"/>
                                    <w:szCs w:val="72"/>
                                  </w:rPr>
                                  <w:t>It’s Waiting For You</w:t>
                                </w:r>
                                <w:r w:rsidR="00F37923">
                                  <w:rPr>
                                    <w:color w:val="FFFFFF" w:themeColor="background1"/>
                                    <w:sz w:val="72"/>
                                    <w:szCs w:val="72"/>
                                  </w:rPr>
                                  <w:t>!</w:t>
                                </w:r>
                              </w:p>
                            </w:sdtContent>
                          </w:sdt>
                        </w:txbxContent>
                      </v:textbox>
                    </v:rect>
                    <v:rect id="Rectangle 9" o:spid="_x0000_s1030" style="position:absolute;top:67610;width:30895;height:28333;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yz5sUA&#10;AADcAAAADwAAAGRycy9kb3ducmV2LnhtbESPQWvCQBSE70L/w/IK3nRTsVJjVikVwQpF1Hh/ZF+T&#10;2OzbbXaN8d93C4Ueh5n5hslWvWlER62vLSt4GicgiAuray4V5KfN6AWED8gaG8uk4E4eVsuHQYap&#10;tjc+UHcMpYgQ9ikqqEJwqZS+qMigH1tHHL1P2xoMUbal1C3eItw0cpIkM2mw5rhQoaO3ioqv49Uo&#10;kB+dO28u8yQ/uPX+3e0u38+4Vmr42L8uQATqw3/4r73VCqazCfyeiUdA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rLPmxQAAANwAAAAPAAAAAAAAAAAAAAAAAJgCAABkcnMv&#10;ZG93bnJldi54bWxQSwUGAAAAAAQABAD1AAAAigMAAAAA&#10;" filled="f" stroked="f" strokecolor="white" strokeweight="1pt">
                      <v:fill opacity="52428f"/>
                      <v:shadow color="#d8d8d8" offset="3pt,3pt"/>
                      <v:textbox inset="28.8pt,14.4pt,14.4pt,14.4pt">
                        <w:txbxContent>
                          <w:p w:rsidR="000503B4" w:rsidRDefault="00F37923" w:rsidP="00F37923">
                            <w:pPr>
                              <w:pStyle w:val="NoSpacing"/>
                              <w:spacing w:line="360" w:lineRule="auto"/>
                              <w:rPr>
                                <w:color w:val="FFFFFF" w:themeColor="background1"/>
                              </w:rPr>
                            </w:pPr>
                            <w:r>
                              <w:rPr>
                                <w:color w:val="FFFFFF" w:themeColor="background1"/>
                              </w:rPr>
                              <w:t>By Barbara Ling</w:t>
                            </w:r>
                          </w:p>
                        </w:txbxContent>
                      </v:textbox>
                    </v:rect>
                    <w10:wrap anchorx="page" anchory="page"/>
                  </v:group>
                </w:pict>
              </mc:Fallback>
            </mc:AlternateContent>
          </w:r>
        </w:p>
        <w:p w:rsidR="000503B4" w:rsidRDefault="000503B4">
          <w:pPr>
            <w:widowControl/>
            <w:suppressAutoHyphens w:val="0"/>
            <w:spacing w:before="0" w:after="160" w:line="259" w:lineRule="auto"/>
            <w:rPr>
              <w:caps/>
              <w:color w:val="5B9BD5" w:themeColor="accent1"/>
              <w:sz w:val="64"/>
              <w:szCs w:val="64"/>
            </w:rPr>
          </w:pPr>
          <w:r>
            <w:rPr>
              <w:noProof/>
              <w:lang w:eastAsia="en-US" w:bidi="ar-SA"/>
            </w:rPr>
            <w:drawing>
              <wp:anchor distT="0" distB="0" distL="114300" distR="114300" simplePos="0" relativeHeight="251662336" behindDoc="0" locked="0" layoutInCell="0" allowOverlap="1" wp14:anchorId="5EF5B61D" wp14:editId="13585C71">
                <wp:simplePos x="0" y="0"/>
                <wp:positionH relativeFrom="page">
                  <wp:posOffset>1419225</wp:posOffset>
                </wp:positionH>
                <wp:positionV relativeFrom="page">
                  <wp:posOffset>3947795</wp:posOffset>
                </wp:positionV>
                <wp:extent cx="5577840" cy="3178175"/>
                <wp:effectExtent l="0" t="0" r="3810" b="3175"/>
                <wp:wrapNone/>
                <wp:docPr id="4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0">
                          <a:extLst>
                            <a:ext uri="{28A0092B-C50C-407E-A947-70E740481C1C}">
                              <a14:useLocalDpi xmlns:a14="http://schemas.microsoft.com/office/drawing/2010/main" val="0"/>
                            </a:ext>
                          </a:extLst>
                        </a:blip>
                        <a:stretch>
                          <a:fillRect/>
                        </a:stretch>
                      </pic:blipFill>
                      <pic:spPr>
                        <a:xfrm>
                          <a:off x="0" y="0"/>
                          <a:ext cx="5577840" cy="3178175"/>
                        </a:xfrm>
                        <a:prstGeom prst="rect">
                          <a:avLst/>
                        </a:prstGeom>
                        <a:ln w="12700">
                          <a:noFill/>
                        </a:ln>
                      </pic:spPr>
                    </pic:pic>
                  </a:graphicData>
                </a:graphic>
                <wp14:sizeRelH relativeFrom="margin">
                  <wp14:pctWidth>0</wp14:pctWidth>
                </wp14:sizeRelH>
                <wp14:sizeRelV relativeFrom="margin">
                  <wp14:pctHeight>0</wp14:pctHeight>
                </wp14:sizeRelV>
              </wp:anchor>
            </w:drawing>
          </w:r>
          <w:r>
            <w:rPr>
              <w:noProof/>
              <w:lang w:eastAsia="en-US" w:bidi="ar-SA"/>
            </w:rPr>
            <mc:AlternateContent>
              <mc:Choice Requires="wps">
                <w:drawing>
                  <wp:anchor distT="0" distB="0" distL="114300" distR="114300" simplePos="0" relativeHeight="251663360" behindDoc="0" locked="0" layoutInCell="0" allowOverlap="1" wp14:anchorId="3594D011" wp14:editId="28FEDDAA">
                    <wp:simplePos x="0" y="0"/>
                    <wp:positionH relativeFrom="page">
                      <wp:posOffset>-390525</wp:posOffset>
                    </wp:positionH>
                    <wp:positionV relativeFrom="page">
                      <wp:posOffset>2266950</wp:posOffset>
                    </wp:positionV>
                    <wp:extent cx="6970395" cy="640080"/>
                    <wp:effectExtent l="0" t="0" r="20955" b="20320"/>
                    <wp:wrapNone/>
                    <wp:docPr id="463"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70395" cy="640080"/>
                            </a:xfrm>
                            <a:prstGeom prst="rect">
                              <a:avLst/>
                            </a:prstGeom>
                            <a:solidFill>
                              <a:schemeClr val="tx1"/>
                            </a:solidFill>
                            <a:ln w="19050">
                              <a:solidFill>
                                <a:schemeClr val="tx1"/>
                              </a:solidFill>
                              <a:miter lim="800000"/>
                              <a:headEnd/>
                              <a:tailEnd/>
                            </a:ln>
                          </wps:spPr>
                          <wps:txbx>
                            <w:txbxContent>
                              <w:sdt>
                                <w:sdtPr>
                                  <w:rPr>
                                    <w:color w:val="FFFFFF" w:themeColor="background1"/>
                                    <w:sz w:val="72"/>
                                    <w:szCs w:val="72"/>
                                  </w:rPr>
                                  <w:alias w:val="Title"/>
                                  <w:id w:val="-1704864950"/>
                                  <w:dataBinding w:prefixMappings="xmlns:ns0='http://schemas.openxmlformats.org/package/2006/metadata/core-properties' xmlns:ns1='http://purl.org/dc/elements/1.1/'" w:xpath="/ns0:coreProperties[1]/ns1:title[1]" w:storeItemID="{6C3C8BC8-F283-45AE-878A-BAB7291924A1}"/>
                                  <w:text/>
                                </w:sdtPr>
                                <w:sdtEndPr/>
                                <w:sdtContent>
                                  <w:p w:rsidR="000503B4" w:rsidRDefault="000503B4">
                                    <w:pPr>
                                      <w:pStyle w:val="NoSpacing"/>
                                      <w:jc w:val="right"/>
                                      <w:rPr>
                                        <w:color w:val="FFFFFF" w:themeColor="background1"/>
                                        <w:sz w:val="72"/>
                                        <w:szCs w:val="72"/>
                                      </w:rPr>
                                    </w:pPr>
                                    <w:r>
                                      <w:rPr>
                                        <w:color w:val="FFFFFF" w:themeColor="background1"/>
                                        <w:sz w:val="72"/>
                                        <w:szCs w:val="72"/>
                                      </w:rPr>
                                      <w:t>Master Self Confidence (Print Version)</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w14:anchorId="3594D011" id="Rectangle 16" o:spid="_x0000_s1031" style="position:absolute;margin-left:-30.75pt;margin-top:178.5pt;width:548.85pt;height:50.4pt;z-index:251663360;visibility:visible;mso-wrap-style:square;mso-width-percent:900;mso-height-percent:73;mso-wrap-distance-left:9pt;mso-wrap-distance-top:0;mso-wrap-distance-right:9pt;mso-wrap-distance-bottom:0;mso-position-horizontal:absolute;mso-position-horizontal-relative:page;mso-position-vertical:absolute;mso-position-vertical-relative:page;mso-width-percent:900;mso-height-percent: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" o:allowincell="f" fillcolor="black [3213]" strokecolor="black [3213]" strokeweight="1.5pt">
                    <v:textbox style="mso-fit-shape-to-text:t" inset="14.4pt,,14.4pt">
                      <w:txbxContent>
                        <w:sdt>
                          <w:sdtPr>
                            <w:rPr>
                              <w:color w:val="FFFFFF" w:themeColor="background1"/>
                              <w:sz w:val="72"/>
                              <w:szCs w:val="72"/>
                            </w:rPr>
                            <w:alias w:val="Title"/>
                            <w:id w:val="-1704864950"/>
                            <w:dataBinding w:prefixMappings="xmlns:ns0='http://schemas.openxmlformats.org/package/2006/metadata/core-properties' xmlns:ns1='http://purl.org/dc/elements/1.1/'" w:xpath="/ns0:coreProperties[1]/ns1:title[1]" w:storeItemID="{6C3C8BC8-F283-45AE-878A-BAB7291924A1}"/>
                            <w:text/>
                          </w:sdtPr>
                          <w:sdtEndPr/>
                          <w:sdtContent>
                            <w:p w:rsidR="000503B4" w:rsidRDefault="000503B4">
                              <w:pPr>
                                <w:pStyle w:val="NoSpacing"/>
                                <w:jc w:val="right"/>
                                <w:rPr>
                                  <w:color w:val="FFFFFF" w:themeColor="background1"/>
                                  <w:sz w:val="72"/>
                                  <w:szCs w:val="72"/>
                                </w:rPr>
                              </w:pPr>
                              <w:r>
                                <w:rPr>
                                  <w:color w:val="FFFFFF" w:themeColor="background1"/>
                                  <w:sz w:val="72"/>
                                  <w:szCs w:val="72"/>
                                </w:rPr>
                                <w:t>Master Self Confidence (Print Version)</w:t>
                              </w:r>
                            </w:p>
                          </w:sdtContent>
                        </w:sdt>
                      </w:txbxContent>
                    </v:textbox>
                    <w10:wrap anchorx="page" anchory="page"/>
                  </v:rect>
                </w:pict>
              </mc:Fallback>
            </mc:AlternateContent>
          </w:r>
          <w:r>
            <w:rPr>
              <w:b/>
              <w:bCs/>
              <w:caps/>
              <w:color w:val="5B9BD5" w:themeColor="accent1"/>
              <w:sz w:val="64"/>
              <w:szCs w:val="64"/>
            </w:rPr>
            <w:br w:type="page"/>
          </w:r>
        </w:p>
      </w:sdtContent>
    </w:sdt>
    <w:p w:rsidR="00D404FE" w:rsidRPr="00A95236" w:rsidRDefault="00D404FE" w:rsidP="00A95236">
      <w:pPr>
        <w:pStyle w:val="ContentsHeading"/>
        <w:spacing w:before="240" w:after="120"/>
        <w:jc w:val="center"/>
        <w:rPr>
          <w:rFonts w:ascii="Calibri" w:hAnsi="Calibri"/>
          <w:sz w:val="36"/>
          <w:szCs w:val="36"/>
        </w:rPr>
        <w:sectPr w:rsidR="00D404FE" w:rsidRPr="00A95236" w:rsidSect="00D04247">
          <w:footerReference w:type="default" r:id="rId11"/>
          <w:headerReference w:type="first" r:id="rId12"/>
          <w:footerReference w:type="first" r:id="rId13"/>
          <w:pgSz w:w="12240" w:h="15840"/>
          <w:pgMar w:top="0" w:right="0" w:bottom="451" w:left="0" w:header="0" w:footer="0" w:gutter="0"/>
          <w:pgNumType w:start="0"/>
          <w:cols w:space="720"/>
          <w:titlePg/>
          <w:docGrid w:linePitch="435"/>
        </w:sectPr>
      </w:pPr>
    </w:p>
    <w:p w:rsidR="00D404FE" w:rsidRPr="00A95236" w:rsidRDefault="00D404FE" w:rsidP="00A95236">
      <w:pPr>
        <w:pStyle w:val="Heading1"/>
        <w:jc w:val="left"/>
        <w:rPr>
          <w:rFonts w:ascii="Calibri" w:hAnsi="Calibri"/>
          <w:szCs w:val="36"/>
        </w:rPr>
      </w:pPr>
      <w:bookmarkStart w:id="0" w:name="__RefHeading__97360_76814183"/>
      <w:bookmarkStart w:id="1" w:name="_Toc427983656"/>
      <w:bookmarkStart w:id="2" w:name="_Toc427985504"/>
      <w:bookmarkStart w:id="3" w:name="_Toc6656616"/>
      <w:bookmarkEnd w:id="0"/>
      <w:r w:rsidRPr="00A95236">
        <w:rPr>
          <w:rFonts w:ascii="Calibri" w:hAnsi="Calibri"/>
          <w:szCs w:val="36"/>
        </w:rPr>
        <w:lastRenderedPageBreak/>
        <w:t>Table of Contents</w:t>
      </w:r>
      <w:bookmarkEnd w:id="3"/>
    </w:p>
    <w:p w:rsidR="00D404FE" w:rsidRPr="00A95236" w:rsidRDefault="00D404FE" w:rsidP="00A95236">
      <w:pPr>
        <w:pStyle w:val="Heading2"/>
        <w:rPr>
          <w:rFonts w:ascii="Calibri" w:hAnsi="Calibri"/>
          <w:szCs w:val="36"/>
        </w:rPr>
      </w:pPr>
    </w:p>
    <w:p w:rsidR="00382F8E" w:rsidRDefault="00D404FE">
      <w:pPr>
        <w:pStyle w:val="TOC1"/>
        <w:rPr>
          <w:rFonts w:asciiTheme="minorHAnsi" w:eastAsiaTheme="minorEastAsia" w:hAnsiTheme="minorHAnsi" w:cstheme="minorBidi"/>
          <w:b w:val="0"/>
          <w:noProof/>
          <w:kern w:val="0"/>
          <w:sz w:val="22"/>
          <w:szCs w:val="22"/>
          <w:lang w:eastAsia="en-US" w:bidi="ar-SA"/>
        </w:rPr>
      </w:pPr>
      <w:r w:rsidRPr="00A95236">
        <w:rPr>
          <w:sz w:val="36"/>
          <w:szCs w:val="36"/>
        </w:rPr>
        <w:fldChar w:fldCharType="begin"/>
      </w:r>
      <w:r w:rsidRPr="00A95236">
        <w:rPr>
          <w:sz w:val="36"/>
          <w:szCs w:val="36"/>
        </w:rPr>
        <w:instrText xml:space="preserve"> TOC \o "1-3" \h \z \u </w:instrText>
      </w:r>
      <w:r w:rsidRPr="00A95236">
        <w:rPr>
          <w:sz w:val="36"/>
          <w:szCs w:val="36"/>
        </w:rPr>
        <w:fldChar w:fldCharType="separate"/>
      </w:r>
      <w:bookmarkStart w:id="4" w:name="_GoBack"/>
      <w:bookmarkEnd w:id="4"/>
      <w:r w:rsidR="00382F8E" w:rsidRPr="00477CF5">
        <w:rPr>
          <w:rStyle w:val="Hyperlink"/>
          <w:noProof/>
        </w:rPr>
        <w:fldChar w:fldCharType="begin"/>
      </w:r>
      <w:r w:rsidR="00382F8E" w:rsidRPr="00477CF5">
        <w:rPr>
          <w:rStyle w:val="Hyperlink"/>
          <w:noProof/>
        </w:rPr>
        <w:instrText xml:space="preserve"> </w:instrText>
      </w:r>
      <w:r w:rsidR="00382F8E">
        <w:rPr>
          <w:noProof/>
        </w:rPr>
        <w:instrText>HYPERLINK \l "_Toc6656616"</w:instrText>
      </w:r>
      <w:r w:rsidR="00382F8E" w:rsidRPr="00477CF5">
        <w:rPr>
          <w:rStyle w:val="Hyperlink"/>
          <w:noProof/>
        </w:rPr>
        <w:instrText xml:space="preserve"> </w:instrText>
      </w:r>
      <w:r w:rsidR="00382F8E" w:rsidRPr="00477CF5">
        <w:rPr>
          <w:rStyle w:val="Hyperlink"/>
          <w:noProof/>
        </w:rPr>
      </w:r>
      <w:r w:rsidR="00382F8E" w:rsidRPr="00477CF5">
        <w:rPr>
          <w:rStyle w:val="Hyperlink"/>
          <w:noProof/>
        </w:rPr>
        <w:fldChar w:fldCharType="separate"/>
      </w:r>
      <w:r w:rsidR="00382F8E" w:rsidRPr="00477CF5">
        <w:rPr>
          <w:rStyle w:val="Hyperlink"/>
          <w:noProof/>
        </w:rPr>
        <w:t>Table of Contents</w:t>
      </w:r>
      <w:r w:rsidR="00382F8E">
        <w:rPr>
          <w:noProof/>
          <w:webHidden/>
        </w:rPr>
        <w:tab/>
      </w:r>
      <w:r w:rsidR="00382F8E">
        <w:rPr>
          <w:noProof/>
          <w:webHidden/>
        </w:rPr>
        <w:fldChar w:fldCharType="begin"/>
      </w:r>
      <w:r w:rsidR="00382F8E">
        <w:rPr>
          <w:noProof/>
          <w:webHidden/>
        </w:rPr>
        <w:instrText xml:space="preserve"> PAGEREF _Toc6656616 \h </w:instrText>
      </w:r>
      <w:r w:rsidR="00382F8E">
        <w:rPr>
          <w:noProof/>
          <w:webHidden/>
        </w:rPr>
      </w:r>
      <w:r w:rsidR="00382F8E">
        <w:rPr>
          <w:noProof/>
          <w:webHidden/>
        </w:rPr>
        <w:fldChar w:fldCharType="separate"/>
      </w:r>
      <w:r w:rsidR="00382F8E">
        <w:rPr>
          <w:noProof/>
          <w:webHidden/>
        </w:rPr>
        <w:t>i</w:t>
      </w:r>
      <w:r w:rsidR="00382F8E">
        <w:rPr>
          <w:noProof/>
          <w:webHidden/>
        </w:rPr>
        <w:fldChar w:fldCharType="end"/>
      </w:r>
      <w:r w:rsidR="00382F8E" w:rsidRPr="00477CF5">
        <w:rPr>
          <w:rStyle w:val="Hyperlink"/>
          <w:noProof/>
        </w:rPr>
        <w:fldChar w:fldCharType="end"/>
      </w:r>
    </w:p>
    <w:p w:rsidR="00382F8E" w:rsidRDefault="00382F8E">
      <w:pPr>
        <w:pStyle w:val="TOC1"/>
        <w:rPr>
          <w:rFonts w:asciiTheme="minorHAnsi" w:eastAsiaTheme="minorEastAsia" w:hAnsiTheme="minorHAnsi" w:cstheme="minorBidi"/>
          <w:b w:val="0"/>
          <w:noProof/>
          <w:kern w:val="0"/>
          <w:sz w:val="22"/>
          <w:szCs w:val="22"/>
          <w:lang w:eastAsia="en-US" w:bidi="ar-SA"/>
        </w:rPr>
      </w:pPr>
      <w:hyperlink w:anchor="_Toc6656617" w:history="1">
        <w:r w:rsidRPr="00477CF5">
          <w:rPr>
            <w:rStyle w:val="Hyperlink"/>
            <w:noProof/>
          </w:rPr>
          <w:t>Acknowledgments</w:t>
        </w:r>
        <w:r>
          <w:rPr>
            <w:noProof/>
            <w:webHidden/>
          </w:rPr>
          <w:tab/>
        </w:r>
        <w:r>
          <w:rPr>
            <w:noProof/>
            <w:webHidden/>
          </w:rPr>
          <w:fldChar w:fldCharType="begin"/>
        </w:r>
        <w:r>
          <w:rPr>
            <w:noProof/>
            <w:webHidden/>
          </w:rPr>
          <w:instrText xml:space="preserve"> PAGEREF _Toc6656617 \h </w:instrText>
        </w:r>
        <w:r>
          <w:rPr>
            <w:noProof/>
            <w:webHidden/>
          </w:rPr>
        </w:r>
        <w:r>
          <w:rPr>
            <w:noProof/>
            <w:webHidden/>
          </w:rPr>
          <w:fldChar w:fldCharType="separate"/>
        </w:r>
        <w:r>
          <w:rPr>
            <w:noProof/>
            <w:webHidden/>
          </w:rPr>
          <w:t>ii</w:t>
        </w:r>
        <w:r>
          <w:rPr>
            <w:noProof/>
            <w:webHidden/>
          </w:rPr>
          <w:fldChar w:fldCharType="end"/>
        </w:r>
      </w:hyperlink>
    </w:p>
    <w:p w:rsidR="00382F8E" w:rsidRDefault="00382F8E">
      <w:pPr>
        <w:pStyle w:val="TOC1"/>
        <w:rPr>
          <w:rFonts w:asciiTheme="minorHAnsi" w:eastAsiaTheme="minorEastAsia" w:hAnsiTheme="minorHAnsi" w:cstheme="minorBidi"/>
          <w:b w:val="0"/>
          <w:noProof/>
          <w:kern w:val="0"/>
          <w:sz w:val="22"/>
          <w:szCs w:val="22"/>
          <w:lang w:eastAsia="en-US" w:bidi="ar-SA"/>
        </w:rPr>
      </w:pPr>
      <w:hyperlink w:anchor="_Toc6656618" w:history="1">
        <w:r w:rsidRPr="00477CF5">
          <w:rPr>
            <w:rStyle w:val="Hyperlink"/>
            <w:noProof/>
          </w:rPr>
          <w:t>Dedication</w:t>
        </w:r>
        <w:r>
          <w:rPr>
            <w:noProof/>
            <w:webHidden/>
          </w:rPr>
          <w:tab/>
        </w:r>
        <w:r>
          <w:rPr>
            <w:noProof/>
            <w:webHidden/>
          </w:rPr>
          <w:fldChar w:fldCharType="begin"/>
        </w:r>
        <w:r>
          <w:rPr>
            <w:noProof/>
            <w:webHidden/>
          </w:rPr>
          <w:instrText xml:space="preserve"> PAGEREF _Toc6656618 \h </w:instrText>
        </w:r>
        <w:r>
          <w:rPr>
            <w:noProof/>
            <w:webHidden/>
          </w:rPr>
        </w:r>
        <w:r>
          <w:rPr>
            <w:noProof/>
            <w:webHidden/>
          </w:rPr>
          <w:fldChar w:fldCharType="separate"/>
        </w:r>
        <w:r>
          <w:rPr>
            <w:noProof/>
            <w:webHidden/>
          </w:rPr>
          <w:t>iii</w:t>
        </w:r>
        <w:r>
          <w:rPr>
            <w:noProof/>
            <w:webHidden/>
          </w:rPr>
          <w:fldChar w:fldCharType="end"/>
        </w:r>
      </w:hyperlink>
    </w:p>
    <w:p w:rsidR="00382F8E" w:rsidRDefault="00382F8E">
      <w:pPr>
        <w:pStyle w:val="TOC1"/>
        <w:rPr>
          <w:rFonts w:asciiTheme="minorHAnsi" w:eastAsiaTheme="minorEastAsia" w:hAnsiTheme="minorHAnsi" w:cstheme="minorBidi"/>
          <w:b w:val="0"/>
          <w:noProof/>
          <w:kern w:val="0"/>
          <w:sz w:val="22"/>
          <w:szCs w:val="22"/>
          <w:lang w:eastAsia="en-US" w:bidi="ar-SA"/>
        </w:rPr>
      </w:pPr>
      <w:hyperlink w:anchor="_Toc6656619" w:history="1">
        <w:r w:rsidRPr="00477CF5">
          <w:rPr>
            <w:rStyle w:val="Hyperlink"/>
            <w:noProof/>
          </w:rPr>
          <w:t>Legal Notice</w:t>
        </w:r>
        <w:r>
          <w:rPr>
            <w:noProof/>
            <w:webHidden/>
          </w:rPr>
          <w:tab/>
        </w:r>
        <w:r>
          <w:rPr>
            <w:noProof/>
            <w:webHidden/>
          </w:rPr>
          <w:fldChar w:fldCharType="begin"/>
        </w:r>
        <w:r>
          <w:rPr>
            <w:noProof/>
            <w:webHidden/>
          </w:rPr>
          <w:instrText xml:space="preserve"> PAGEREF _Toc6656619 \h </w:instrText>
        </w:r>
        <w:r>
          <w:rPr>
            <w:noProof/>
            <w:webHidden/>
          </w:rPr>
        </w:r>
        <w:r>
          <w:rPr>
            <w:noProof/>
            <w:webHidden/>
          </w:rPr>
          <w:fldChar w:fldCharType="separate"/>
        </w:r>
        <w:r>
          <w:rPr>
            <w:noProof/>
            <w:webHidden/>
          </w:rPr>
          <w:t>iv</w:t>
        </w:r>
        <w:r>
          <w:rPr>
            <w:noProof/>
            <w:webHidden/>
          </w:rPr>
          <w:fldChar w:fldCharType="end"/>
        </w:r>
      </w:hyperlink>
    </w:p>
    <w:p w:rsidR="00382F8E" w:rsidRDefault="00382F8E">
      <w:pPr>
        <w:pStyle w:val="TOC1"/>
        <w:rPr>
          <w:rFonts w:asciiTheme="minorHAnsi" w:eastAsiaTheme="minorEastAsia" w:hAnsiTheme="minorHAnsi" w:cstheme="minorBidi"/>
          <w:b w:val="0"/>
          <w:noProof/>
          <w:kern w:val="0"/>
          <w:sz w:val="22"/>
          <w:szCs w:val="22"/>
          <w:lang w:eastAsia="en-US" w:bidi="ar-SA"/>
        </w:rPr>
      </w:pPr>
      <w:hyperlink w:anchor="_Toc6656620" w:history="1">
        <w:r w:rsidRPr="00477CF5">
          <w:rPr>
            <w:rStyle w:val="Hyperlink"/>
            <w:noProof/>
          </w:rPr>
          <w:t>Welcome!</w:t>
        </w:r>
        <w:r>
          <w:rPr>
            <w:noProof/>
            <w:webHidden/>
          </w:rPr>
          <w:tab/>
        </w:r>
        <w:r>
          <w:rPr>
            <w:noProof/>
            <w:webHidden/>
          </w:rPr>
          <w:fldChar w:fldCharType="begin"/>
        </w:r>
        <w:r>
          <w:rPr>
            <w:noProof/>
            <w:webHidden/>
          </w:rPr>
          <w:instrText xml:space="preserve"> PAGEREF _Toc6656620 \h </w:instrText>
        </w:r>
        <w:r>
          <w:rPr>
            <w:noProof/>
            <w:webHidden/>
          </w:rPr>
        </w:r>
        <w:r>
          <w:rPr>
            <w:noProof/>
            <w:webHidden/>
          </w:rPr>
          <w:fldChar w:fldCharType="separate"/>
        </w:r>
        <w:r>
          <w:rPr>
            <w:noProof/>
            <w:webHidden/>
          </w:rPr>
          <w:t>1</w:t>
        </w:r>
        <w:r>
          <w:rPr>
            <w:noProof/>
            <w:webHidden/>
          </w:rPr>
          <w:fldChar w:fldCharType="end"/>
        </w:r>
      </w:hyperlink>
    </w:p>
    <w:p w:rsidR="00382F8E" w:rsidRDefault="00382F8E">
      <w:pPr>
        <w:pStyle w:val="TOC1"/>
        <w:rPr>
          <w:rFonts w:asciiTheme="minorHAnsi" w:eastAsiaTheme="minorEastAsia" w:hAnsiTheme="minorHAnsi" w:cstheme="minorBidi"/>
          <w:b w:val="0"/>
          <w:noProof/>
          <w:kern w:val="0"/>
          <w:sz w:val="22"/>
          <w:szCs w:val="22"/>
          <w:lang w:eastAsia="en-US" w:bidi="ar-SA"/>
        </w:rPr>
      </w:pPr>
      <w:hyperlink w:anchor="_Toc6656621" w:history="1">
        <w:r w:rsidRPr="00477CF5">
          <w:rPr>
            <w:rStyle w:val="Hyperlink"/>
            <w:rFonts w:cs="Arial"/>
            <w:noProof/>
          </w:rPr>
          <w:t>Before You Begin</w:t>
        </w:r>
        <w:r>
          <w:rPr>
            <w:noProof/>
            <w:webHidden/>
          </w:rPr>
          <w:tab/>
        </w:r>
        <w:r>
          <w:rPr>
            <w:noProof/>
            <w:webHidden/>
          </w:rPr>
          <w:fldChar w:fldCharType="begin"/>
        </w:r>
        <w:r>
          <w:rPr>
            <w:noProof/>
            <w:webHidden/>
          </w:rPr>
          <w:instrText xml:space="preserve"> PAGEREF _Toc6656621 \h </w:instrText>
        </w:r>
        <w:r>
          <w:rPr>
            <w:noProof/>
            <w:webHidden/>
          </w:rPr>
        </w:r>
        <w:r>
          <w:rPr>
            <w:noProof/>
            <w:webHidden/>
          </w:rPr>
          <w:fldChar w:fldCharType="separate"/>
        </w:r>
        <w:r>
          <w:rPr>
            <w:noProof/>
            <w:webHidden/>
          </w:rPr>
          <w:t>3</w:t>
        </w:r>
        <w:r>
          <w:rPr>
            <w:noProof/>
            <w:webHidden/>
          </w:rPr>
          <w:fldChar w:fldCharType="end"/>
        </w:r>
      </w:hyperlink>
    </w:p>
    <w:p w:rsidR="00382F8E" w:rsidRDefault="00382F8E">
      <w:pPr>
        <w:pStyle w:val="TOC1"/>
        <w:rPr>
          <w:rFonts w:asciiTheme="minorHAnsi" w:eastAsiaTheme="minorEastAsia" w:hAnsiTheme="minorHAnsi" w:cstheme="minorBidi"/>
          <w:b w:val="0"/>
          <w:noProof/>
          <w:kern w:val="0"/>
          <w:sz w:val="22"/>
          <w:szCs w:val="22"/>
          <w:lang w:eastAsia="en-US" w:bidi="ar-SA"/>
        </w:rPr>
      </w:pPr>
      <w:hyperlink w:anchor="_Toc6656622" w:history="1">
        <w:r w:rsidRPr="00477CF5">
          <w:rPr>
            <w:rStyle w:val="Hyperlink"/>
            <w:rFonts w:cs="Arial"/>
            <w:noProof/>
          </w:rPr>
          <w:t>Step 1.)  The best self-confidence videos (you can bookmark on your device)</w:t>
        </w:r>
        <w:r>
          <w:rPr>
            <w:noProof/>
            <w:webHidden/>
          </w:rPr>
          <w:tab/>
        </w:r>
        <w:r>
          <w:rPr>
            <w:noProof/>
            <w:webHidden/>
          </w:rPr>
          <w:fldChar w:fldCharType="begin"/>
        </w:r>
        <w:r>
          <w:rPr>
            <w:noProof/>
            <w:webHidden/>
          </w:rPr>
          <w:instrText xml:space="preserve"> PAGEREF _Toc6656622 \h </w:instrText>
        </w:r>
        <w:r>
          <w:rPr>
            <w:noProof/>
            <w:webHidden/>
          </w:rPr>
        </w:r>
        <w:r>
          <w:rPr>
            <w:noProof/>
            <w:webHidden/>
          </w:rPr>
          <w:fldChar w:fldCharType="separate"/>
        </w:r>
        <w:r>
          <w:rPr>
            <w:noProof/>
            <w:webHidden/>
          </w:rPr>
          <w:t>4</w:t>
        </w:r>
        <w:r>
          <w:rPr>
            <w:noProof/>
            <w:webHidden/>
          </w:rPr>
          <w:fldChar w:fldCharType="end"/>
        </w:r>
      </w:hyperlink>
    </w:p>
    <w:p w:rsidR="00382F8E" w:rsidRDefault="00382F8E">
      <w:pPr>
        <w:pStyle w:val="TOC1"/>
        <w:rPr>
          <w:rFonts w:asciiTheme="minorHAnsi" w:eastAsiaTheme="minorEastAsia" w:hAnsiTheme="minorHAnsi" w:cstheme="minorBidi"/>
          <w:b w:val="0"/>
          <w:noProof/>
          <w:kern w:val="0"/>
          <w:sz w:val="22"/>
          <w:szCs w:val="22"/>
          <w:lang w:eastAsia="en-US" w:bidi="ar-SA"/>
        </w:rPr>
      </w:pPr>
      <w:hyperlink w:anchor="_Toc6656623" w:history="1">
        <w:r w:rsidRPr="00477CF5">
          <w:rPr>
            <w:rStyle w:val="Hyperlink"/>
            <w:rFonts w:cs="Arial"/>
            <w:noProof/>
          </w:rPr>
          <w:t>Step 2.)  The best motivational soundtrack you can have on for inspiration purposes</w:t>
        </w:r>
        <w:r>
          <w:rPr>
            <w:noProof/>
            <w:webHidden/>
          </w:rPr>
          <w:tab/>
        </w:r>
        <w:r>
          <w:rPr>
            <w:noProof/>
            <w:webHidden/>
          </w:rPr>
          <w:fldChar w:fldCharType="begin"/>
        </w:r>
        <w:r>
          <w:rPr>
            <w:noProof/>
            <w:webHidden/>
          </w:rPr>
          <w:instrText xml:space="preserve"> PAGEREF _Toc6656623 \h </w:instrText>
        </w:r>
        <w:r>
          <w:rPr>
            <w:noProof/>
            <w:webHidden/>
          </w:rPr>
        </w:r>
        <w:r>
          <w:rPr>
            <w:noProof/>
            <w:webHidden/>
          </w:rPr>
          <w:fldChar w:fldCharType="separate"/>
        </w:r>
        <w:r>
          <w:rPr>
            <w:noProof/>
            <w:webHidden/>
          </w:rPr>
          <w:t>7</w:t>
        </w:r>
        <w:r>
          <w:rPr>
            <w:noProof/>
            <w:webHidden/>
          </w:rPr>
          <w:fldChar w:fldCharType="end"/>
        </w:r>
      </w:hyperlink>
    </w:p>
    <w:p w:rsidR="00382F8E" w:rsidRDefault="00382F8E">
      <w:pPr>
        <w:pStyle w:val="TOC1"/>
        <w:rPr>
          <w:rFonts w:asciiTheme="minorHAnsi" w:eastAsiaTheme="minorEastAsia" w:hAnsiTheme="minorHAnsi" w:cstheme="minorBidi"/>
          <w:b w:val="0"/>
          <w:noProof/>
          <w:kern w:val="0"/>
          <w:sz w:val="22"/>
          <w:szCs w:val="22"/>
          <w:lang w:eastAsia="en-US" w:bidi="ar-SA"/>
        </w:rPr>
      </w:pPr>
      <w:hyperlink w:anchor="_Toc6656624" w:history="1">
        <w:r w:rsidRPr="00477CF5">
          <w:rPr>
            <w:rStyle w:val="Hyperlink"/>
            <w:rFonts w:cs="Arial"/>
            <w:noProof/>
          </w:rPr>
          <w:t>Step 3.)  The BEST how-to confidence goodies/tutorials/sites online</w:t>
        </w:r>
        <w:r>
          <w:rPr>
            <w:noProof/>
            <w:webHidden/>
          </w:rPr>
          <w:tab/>
        </w:r>
        <w:r>
          <w:rPr>
            <w:noProof/>
            <w:webHidden/>
          </w:rPr>
          <w:fldChar w:fldCharType="begin"/>
        </w:r>
        <w:r>
          <w:rPr>
            <w:noProof/>
            <w:webHidden/>
          </w:rPr>
          <w:instrText xml:space="preserve"> PAGEREF _Toc6656624 \h </w:instrText>
        </w:r>
        <w:r>
          <w:rPr>
            <w:noProof/>
            <w:webHidden/>
          </w:rPr>
        </w:r>
        <w:r>
          <w:rPr>
            <w:noProof/>
            <w:webHidden/>
          </w:rPr>
          <w:fldChar w:fldCharType="separate"/>
        </w:r>
        <w:r>
          <w:rPr>
            <w:noProof/>
            <w:webHidden/>
          </w:rPr>
          <w:t>8</w:t>
        </w:r>
        <w:r>
          <w:rPr>
            <w:noProof/>
            <w:webHidden/>
          </w:rPr>
          <w:fldChar w:fldCharType="end"/>
        </w:r>
      </w:hyperlink>
    </w:p>
    <w:p w:rsidR="00382F8E" w:rsidRDefault="00382F8E">
      <w:pPr>
        <w:pStyle w:val="TOC1"/>
        <w:rPr>
          <w:rFonts w:asciiTheme="minorHAnsi" w:eastAsiaTheme="minorEastAsia" w:hAnsiTheme="minorHAnsi" w:cstheme="minorBidi"/>
          <w:b w:val="0"/>
          <w:noProof/>
          <w:kern w:val="0"/>
          <w:sz w:val="22"/>
          <w:szCs w:val="22"/>
          <w:lang w:eastAsia="en-US" w:bidi="ar-SA"/>
        </w:rPr>
      </w:pPr>
      <w:hyperlink w:anchor="_Toc6656625" w:history="1">
        <w:r w:rsidRPr="00477CF5">
          <w:rPr>
            <w:rStyle w:val="Hyperlink"/>
            <w:rFonts w:cs="Arial"/>
            <w:noProof/>
          </w:rPr>
          <w:t>Your Next Steps</w:t>
        </w:r>
        <w:r>
          <w:rPr>
            <w:noProof/>
            <w:webHidden/>
          </w:rPr>
          <w:tab/>
        </w:r>
        <w:r>
          <w:rPr>
            <w:noProof/>
            <w:webHidden/>
          </w:rPr>
          <w:fldChar w:fldCharType="begin"/>
        </w:r>
        <w:r>
          <w:rPr>
            <w:noProof/>
            <w:webHidden/>
          </w:rPr>
          <w:instrText xml:space="preserve"> PAGEREF _Toc6656625 \h </w:instrText>
        </w:r>
        <w:r>
          <w:rPr>
            <w:noProof/>
            <w:webHidden/>
          </w:rPr>
        </w:r>
        <w:r>
          <w:rPr>
            <w:noProof/>
            <w:webHidden/>
          </w:rPr>
          <w:fldChar w:fldCharType="separate"/>
        </w:r>
        <w:r>
          <w:rPr>
            <w:noProof/>
            <w:webHidden/>
          </w:rPr>
          <w:t>11</w:t>
        </w:r>
        <w:r>
          <w:rPr>
            <w:noProof/>
            <w:webHidden/>
          </w:rPr>
          <w:fldChar w:fldCharType="end"/>
        </w:r>
      </w:hyperlink>
    </w:p>
    <w:p w:rsidR="00382F8E" w:rsidRDefault="00382F8E">
      <w:pPr>
        <w:pStyle w:val="TOC1"/>
        <w:rPr>
          <w:rFonts w:asciiTheme="minorHAnsi" w:eastAsiaTheme="minorEastAsia" w:hAnsiTheme="minorHAnsi" w:cstheme="minorBidi"/>
          <w:b w:val="0"/>
          <w:noProof/>
          <w:kern w:val="0"/>
          <w:sz w:val="22"/>
          <w:szCs w:val="22"/>
          <w:lang w:eastAsia="en-US" w:bidi="ar-SA"/>
        </w:rPr>
      </w:pPr>
      <w:hyperlink w:anchor="_Toc6656626" w:history="1">
        <w:r w:rsidRPr="00477CF5">
          <w:rPr>
            <w:rStyle w:val="Hyperlink"/>
            <w:noProof/>
          </w:rPr>
          <w:t>What You Have Just Learned</w:t>
        </w:r>
        <w:r>
          <w:rPr>
            <w:noProof/>
            <w:webHidden/>
          </w:rPr>
          <w:tab/>
        </w:r>
        <w:r>
          <w:rPr>
            <w:noProof/>
            <w:webHidden/>
          </w:rPr>
          <w:fldChar w:fldCharType="begin"/>
        </w:r>
        <w:r>
          <w:rPr>
            <w:noProof/>
            <w:webHidden/>
          </w:rPr>
          <w:instrText xml:space="preserve"> PAGEREF _Toc6656626 \h </w:instrText>
        </w:r>
        <w:r>
          <w:rPr>
            <w:noProof/>
            <w:webHidden/>
          </w:rPr>
        </w:r>
        <w:r>
          <w:rPr>
            <w:noProof/>
            <w:webHidden/>
          </w:rPr>
          <w:fldChar w:fldCharType="separate"/>
        </w:r>
        <w:r>
          <w:rPr>
            <w:noProof/>
            <w:webHidden/>
          </w:rPr>
          <w:t>12</w:t>
        </w:r>
        <w:r>
          <w:rPr>
            <w:noProof/>
            <w:webHidden/>
          </w:rPr>
          <w:fldChar w:fldCharType="end"/>
        </w:r>
      </w:hyperlink>
    </w:p>
    <w:p w:rsidR="00382F8E" w:rsidRDefault="00382F8E">
      <w:pPr>
        <w:pStyle w:val="TOC1"/>
        <w:rPr>
          <w:rFonts w:asciiTheme="minorHAnsi" w:eastAsiaTheme="minorEastAsia" w:hAnsiTheme="minorHAnsi" w:cstheme="minorBidi"/>
          <w:b w:val="0"/>
          <w:noProof/>
          <w:kern w:val="0"/>
          <w:sz w:val="22"/>
          <w:szCs w:val="22"/>
          <w:lang w:eastAsia="en-US" w:bidi="ar-SA"/>
        </w:rPr>
      </w:pPr>
      <w:hyperlink w:anchor="_Toc6656627" w:history="1">
        <w:r w:rsidRPr="00477CF5">
          <w:rPr>
            <w:rStyle w:val="Hyperlink"/>
            <w:noProof/>
          </w:rPr>
          <w:t>Your Next Steps</w:t>
        </w:r>
        <w:r>
          <w:rPr>
            <w:noProof/>
            <w:webHidden/>
          </w:rPr>
          <w:tab/>
        </w:r>
        <w:r>
          <w:rPr>
            <w:noProof/>
            <w:webHidden/>
          </w:rPr>
          <w:fldChar w:fldCharType="begin"/>
        </w:r>
        <w:r>
          <w:rPr>
            <w:noProof/>
            <w:webHidden/>
          </w:rPr>
          <w:instrText xml:space="preserve"> PAGEREF _Toc6656627 \h </w:instrText>
        </w:r>
        <w:r>
          <w:rPr>
            <w:noProof/>
            <w:webHidden/>
          </w:rPr>
        </w:r>
        <w:r>
          <w:rPr>
            <w:noProof/>
            <w:webHidden/>
          </w:rPr>
          <w:fldChar w:fldCharType="separate"/>
        </w:r>
        <w:r>
          <w:rPr>
            <w:noProof/>
            <w:webHidden/>
          </w:rPr>
          <w:t>13</w:t>
        </w:r>
        <w:r>
          <w:rPr>
            <w:noProof/>
            <w:webHidden/>
          </w:rPr>
          <w:fldChar w:fldCharType="end"/>
        </w:r>
      </w:hyperlink>
    </w:p>
    <w:p w:rsidR="00382F8E" w:rsidRDefault="00382F8E">
      <w:pPr>
        <w:pStyle w:val="TOC2"/>
        <w:rPr>
          <w:rFonts w:asciiTheme="minorHAnsi" w:eastAsiaTheme="minorEastAsia" w:hAnsiTheme="minorHAnsi" w:cstheme="minorBidi"/>
          <w:noProof/>
          <w:kern w:val="0"/>
          <w:sz w:val="22"/>
          <w:szCs w:val="22"/>
          <w:lang w:eastAsia="en-US" w:bidi="ar-SA"/>
        </w:rPr>
      </w:pPr>
      <w:hyperlink w:anchor="_Toc6656628" w:history="1">
        <w:r w:rsidRPr="00477CF5">
          <w:rPr>
            <w:rStyle w:val="Hyperlink"/>
            <w:b/>
            <w:noProof/>
          </w:rPr>
          <w:t>Your next steps are to DO!</w:t>
        </w:r>
        <w:r>
          <w:rPr>
            <w:noProof/>
            <w:webHidden/>
          </w:rPr>
          <w:tab/>
        </w:r>
        <w:r>
          <w:rPr>
            <w:noProof/>
            <w:webHidden/>
          </w:rPr>
          <w:fldChar w:fldCharType="begin"/>
        </w:r>
        <w:r>
          <w:rPr>
            <w:noProof/>
            <w:webHidden/>
          </w:rPr>
          <w:instrText xml:space="preserve"> PAGEREF _Toc6656628 \h </w:instrText>
        </w:r>
        <w:r>
          <w:rPr>
            <w:noProof/>
            <w:webHidden/>
          </w:rPr>
        </w:r>
        <w:r>
          <w:rPr>
            <w:noProof/>
            <w:webHidden/>
          </w:rPr>
          <w:fldChar w:fldCharType="separate"/>
        </w:r>
        <w:r>
          <w:rPr>
            <w:noProof/>
            <w:webHidden/>
          </w:rPr>
          <w:t>13</w:t>
        </w:r>
        <w:r>
          <w:rPr>
            <w:noProof/>
            <w:webHidden/>
          </w:rPr>
          <w:fldChar w:fldCharType="end"/>
        </w:r>
      </w:hyperlink>
    </w:p>
    <w:p w:rsidR="00382F8E" w:rsidRDefault="00382F8E">
      <w:pPr>
        <w:pStyle w:val="TOC1"/>
        <w:rPr>
          <w:rFonts w:asciiTheme="minorHAnsi" w:eastAsiaTheme="minorEastAsia" w:hAnsiTheme="minorHAnsi" w:cstheme="minorBidi"/>
          <w:b w:val="0"/>
          <w:noProof/>
          <w:kern w:val="0"/>
          <w:sz w:val="22"/>
          <w:szCs w:val="22"/>
          <w:lang w:eastAsia="en-US" w:bidi="ar-SA"/>
        </w:rPr>
      </w:pPr>
      <w:hyperlink w:anchor="_Toc6656629" w:history="1">
        <w:r w:rsidRPr="00477CF5">
          <w:rPr>
            <w:rStyle w:val="Hyperlink"/>
            <w:rFonts w:cs="Arial"/>
            <w:noProof/>
          </w:rPr>
          <w:t>Conclusion</w:t>
        </w:r>
        <w:r>
          <w:rPr>
            <w:noProof/>
            <w:webHidden/>
          </w:rPr>
          <w:tab/>
        </w:r>
        <w:r>
          <w:rPr>
            <w:noProof/>
            <w:webHidden/>
          </w:rPr>
          <w:fldChar w:fldCharType="begin"/>
        </w:r>
        <w:r>
          <w:rPr>
            <w:noProof/>
            <w:webHidden/>
          </w:rPr>
          <w:instrText xml:space="preserve"> PAGEREF _Toc6656629 \h </w:instrText>
        </w:r>
        <w:r>
          <w:rPr>
            <w:noProof/>
            <w:webHidden/>
          </w:rPr>
        </w:r>
        <w:r>
          <w:rPr>
            <w:noProof/>
            <w:webHidden/>
          </w:rPr>
          <w:fldChar w:fldCharType="separate"/>
        </w:r>
        <w:r>
          <w:rPr>
            <w:noProof/>
            <w:webHidden/>
          </w:rPr>
          <w:t>14</w:t>
        </w:r>
        <w:r>
          <w:rPr>
            <w:noProof/>
            <w:webHidden/>
          </w:rPr>
          <w:fldChar w:fldCharType="end"/>
        </w:r>
      </w:hyperlink>
    </w:p>
    <w:p w:rsidR="00382F8E" w:rsidRDefault="00382F8E">
      <w:pPr>
        <w:pStyle w:val="TOC1"/>
        <w:rPr>
          <w:rFonts w:asciiTheme="minorHAnsi" w:eastAsiaTheme="minorEastAsia" w:hAnsiTheme="minorHAnsi" w:cstheme="minorBidi"/>
          <w:b w:val="0"/>
          <w:noProof/>
          <w:kern w:val="0"/>
          <w:sz w:val="22"/>
          <w:szCs w:val="22"/>
          <w:lang w:eastAsia="en-US" w:bidi="ar-SA"/>
        </w:rPr>
      </w:pPr>
      <w:hyperlink w:anchor="_Toc6656630" w:history="1">
        <w:r w:rsidRPr="00477CF5">
          <w:rPr>
            <w:rStyle w:val="Hyperlink"/>
            <w:noProof/>
          </w:rPr>
          <w:t>About The Author</w:t>
        </w:r>
        <w:r>
          <w:rPr>
            <w:noProof/>
            <w:webHidden/>
          </w:rPr>
          <w:tab/>
        </w:r>
        <w:r>
          <w:rPr>
            <w:noProof/>
            <w:webHidden/>
          </w:rPr>
          <w:fldChar w:fldCharType="begin"/>
        </w:r>
        <w:r>
          <w:rPr>
            <w:noProof/>
            <w:webHidden/>
          </w:rPr>
          <w:instrText xml:space="preserve"> PAGEREF _Toc6656630 \h </w:instrText>
        </w:r>
        <w:r>
          <w:rPr>
            <w:noProof/>
            <w:webHidden/>
          </w:rPr>
        </w:r>
        <w:r>
          <w:rPr>
            <w:noProof/>
            <w:webHidden/>
          </w:rPr>
          <w:fldChar w:fldCharType="separate"/>
        </w:r>
        <w:r>
          <w:rPr>
            <w:noProof/>
            <w:webHidden/>
          </w:rPr>
          <w:t>15</w:t>
        </w:r>
        <w:r>
          <w:rPr>
            <w:noProof/>
            <w:webHidden/>
          </w:rPr>
          <w:fldChar w:fldCharType="end"/>
        </w:r>
      </w:hyperlink>
    </w:p>
    <w:p w:rsidR="00382F8E" w:rsidRDefault="00382F8E">
      <w:pPr>
        <w:pStyle w:val="TOC1"/>
        <w:rPr>
          <w:rFonts w:asciiTheme="minorHAnsi" w:eastAsiaTheme="minorEastAsia" w:hAnsiTheme="minorHAnsi" w:cstheme="minorBidi"/>
          <w:b w:val="0"/>
          <w:noProof/>
          <w:kern w:val="0"/>
          <w:sz w:val="22"/>
          <w:szCs w:val="22"/>
          <w:lang w:eastAsia="en-US" w:bidi="ar-SA"/>
        </w:rPr>
      </w:pPr>
      <w:hyperlink w:anchor="_Toc6656631" w:history="1">
        <w:r w:rsidRPr="00477CF5">
          <w:rPr>
            <w:rStyle w:val="Hyperlink"/>
            <w:noProof/>
          </w:rPr>
          <w:t>Appendix 1:  Recommended Resources</w:t>
        </w:r>
        <w:r>
          <w:rPr>
            <w:noProof/>
            <w:webHidden/>
          </w:rPr>
          <w:tab/>
        </w:r>
        <w:r>
          <w:rPr>
            <w:noProof/>
            <w:webHidden/>
          </w:rPr>
          <w:fldChar w:fldCharType="begin"/>
        </w:r>
        <w:r>
          <w:rPr>
            <w:noProof/>
            <w:webHidden/>
          </w:rPr>
          <w:instrText xml:space="preserve"> PAGEREF _Toc6656631 \h </w:instrText>
        </w:r>
        <w:r>
          <w:rPr>
            <w:noProof/>
            <w:webHidden/>
          </w:rPr>
        </w:r>
        <w:r>
          <w:rPr>
            <w:noProof/>
            <w:webHidden/>
          </w:rPr>
          <w:fldChar w:fldCharType="separate"/>
        </w:r>
        <w:r>
          <w:rPr>
            <w:noProof/>
            <w:webHidden/>
          </w:rPr>
          <w:t>16</w:t>
        </w:r>
        <w:r>
          <w:rPr>
            <w:noProof/>
            <w:webHidden/>
          </w:rPr>
          <w:fldChar w:fldCharType="end"/>
        </w:r>
      </w:hyperlink>
    </w:p>
    <w:p w:rsidR="00382F8E" w:rsidRDefault="00382F8E">
      <w:pPr>
        <w:pStyle w:val="TOC2"/>
        <w:rPr>
          <w:rFonts w:asciiTheme="minorHAnsi" w:eastAsiaTheme="minorEastAsia" w:hAnsiTheme="minorHAnsi" w:cstheme="minorBidi"/>
          <w:noProof/>
          <w:kern w:val="0"/>
          <w:sz w:val="22"/>
          <w:szCs w:val="22"/>
          <w:lang w:eastAsia="en-US" w:bidi="ar-SA"/>
        </w:rPr>
      </w:pPr>
      <w:hyperlink w:anchor="_Toc6656632" w:history="1">
        <w:r w:rsidRPr="00477CF5">
          <w:rPr>
            <w:rStyle w:val="Hyperlink"/>
            <w:noProof/>
          </w:rPr>
          <w:t>DAB Group Coaching!</w:t>
        </w:r>
        <w:r>
          <w:rPr>
            <w:noProof/>
            <w:webHidden/>
          </w:rPr>
          <w:tab/>
        </w:r>
        <w:r>
          <w:rPr>
            <w:noProof/>
            <w:webHidden/>
          </w:rPr>
          <w:fldChar w:fldCharType="begin"/>
        </w:r>
        <w:r>
          <w:rPr>
            <w:noProof/>
            <w:webHidden/>
          </w:rPr>
          <w:instrText xml:space="preserve"> PAGEREF _Toc6656632 \h </w:instrText>
        </w:r>
        <w:r>
          <w:rPr>
            <w:noProof/>
            <w:webHidden/>
          </w:rPr>
        </w:r>
        <w:r>
          <w:rPr>
            <w:noProof/>
            <w:webHidden/>
          </w:rPr>
          <w:fldChar w:fldCharType="separate"/>
        </w:r>
        <w:r>
          <w:rPr>
            <w:noProof/>
            <w:webHidden/>
          </w:rPr>
          <w:t>16</w:t>
        </w:r>
        <w:r>
          <w:rPr>
            <w:noProof/>
            <w:webHidden/>
          </w:rPr>
          <w:fldChar w:fldCharType="end"/>
        </w:r>
      </w:hyperlink>
    </w:p>
    <w:p w:rsidR="00382F8E" w:rsidRDefault="00382F8E">
      <w:pPr>
        <w:pStyle w:val="TOC2"/>
        <w:rPr>
          <w:rFonts w:asciiTheme="minorHAnsi" w:eastAsiaTheme="minorEastAsia" w:hAnsiTheme="minorHAnsi" w:cstheme="minorBidi"/>
          <w:noProof/>
          <w:kern w:val="0"/>
          <w:sz w:val="22"/>
          <w:szCs w:val="22"/>
          <w:lang w:eastAsia="en-US" w:bidi="ar-SA"/>
        </w:rPr>
      </w:pPr>
      <w:hyperlink w:anchor="_Toc6656633" w:history="1">
        <w:r w:rsidRPr="00477CF5">
          <w:rPr>
            <w:rStyle w:val="Hyperlink"/>
            <w:noProof/>
          </w:rPr>
          <w:t>DAB Marketing End User Basics and Essentials!</w:t>
        </w:r>
        <w:r>
          <w:rPr>
            <w:noProof/>
            <w:webHidden/>
          </w:rPr>
          <w:tab/>
        </w:r>
        <w:r>
          <w:rPr>
            <w:noProof/>
            <w:webHidden/>
          </w:rPr>
          <w:fldChar w:fldCharType="begin"/>
        </w:r>
        <w:r>
          <w:rPr>
            <w:noProof/>
            <w:webHidden/>
          </w:rPr>
          <w:instrText xml:space="preserve"> PAGEREF _Toc6656633 \h </w:instrText>
        </w:r>
        <w:r>
          <w:rPr>
            <w:noProof/>
            <w:webHidden/>
          </w:rPr>
        </w:r>
        <w:r>
          <w:rPr>
            <w:noProof/>
            <w:webHidden/>
          </w:rPr>
          <w:fldChar w:fldCharType="separate"/>
        </w:r>
        <w:r>
          <w:rPr>
            <w:noProof/>
            <w:webHidden/>
          </w:rPr>
          <w:t>17</w:t>
        </w:r>
        <w:r>
          <w:rPr>
            <w:noProof/>
            <w:webHidden/>
          </w:rPr>
          <w:fldChar w:fldCharType="end"/>
        </w:r>
      </w:hyperlink>
    </w:p>
    <w:p w:rsidR="00382F8E" w:rsidRDefault="00382F8E">
      <w:pPr>
        <w:pStyle w:val="TOC2"/>
        <w:rPr>
          <w:rFonts w:asciiTheme="minorHAnsi" w:eastAsiaTheme="minorEastAsia" w:hAnsiTheme="minorHAnsi" w:cstheme="minorBidi"/>
          <w:noProof/>
          <w:kern w:val="0"/>
          <w:sz w:val="22"/>
          <w:szCs w:val="22"/>
          <w:lang w:eastAsia="en-US" w:bidi="ar-SA"/>
        </w:rPr>
      </w:pPr>
      <w:hyperlink w:anchor="_Toc6656634" w:history="1">
        <w:r w:rsidRPr="00477CF5">
          <w:rPr>
            <w:rStyle w:val="Hyperlink"/>
            <w:noProof/>
          </w:rPr>
          <w:t>Easy Viral PDF Brander!</w:t>
        </w:r>
        <w:r>
          <w:rPr>
            <w:noProof/>
            <w:webHidden/>
          </w:rPr>
          <w:tab/>
        </w:r>
        <w:r>
          <w:rPr>
            <w:noProof/>
            <w:webHidden/>
          </w:rPr>
          <w:fldChar w:fldCharType="begin"/>
        </w:r>
        <w:r>
          <w:rPr>
            <w:noProof/>
            <w:webHidden/>
          </w:rPr>
          <w:instrText xml:space="preserve"> PAGEREF _Toc6656634 \h </w:instrText>
        </w:r>
        <w:r>
          <w:rPr>
            <w:noProof/>
            <w:webHidden/>
          </w:rPr>
        </w:r>
        <w:r>
          <w:rPr>
            <w:noProof/>
            <w:webHidden/>
          </w:rPr>
          <w:fldChar w:fldCharType="separate"/>
        </w:r>
        <w:r>
          <w:rPr>
            <w:noProof/>
            <w:webHidden/>
          </w:rPr>
          <w:t>18</w:t>
        </w:r>
        <w:r>
          <w:rPr>
            <w:noProof/>
            <w:webHidden/>
          </w:rPr>
          <w:fldChar w:fldCharType="end"/>
        </w:r>
      </w:hyperlink>
    </w:p>
    <w:p w:rsidR="00382F8E" w:rsidRDefault="00382F8E">
      <w:pPr>
        <w:pStyle w:val="TOC1"/>
        <w:rPr>
          <w:rFonts w:asciiTheme="minorHAnsi" w:eastAsiaTheme="minorEastAsia" w:hAnsiTheme="minorHAnsi" w:cstheme="minorBidi"/>
          <w:b w:val="0"/>
          <w:noProof/>
          <w:kern w:val="0"/>
          <w:sz w:val="22"/>
          <w:szCs w:val="22"/>
          <w:lang w:eastAsia="en-US" w:bidi="ar-SA"/>
        </w:rPr>
      </w:pPr>
      <w:hyperlink w:anchor="_Toc6656635" w:history="1">
        <w:r w:rsidRPr="00477CF5">
          <w:rPr>
            <w:rStyle w:val="Hyperlink"/>
            <w:noProof/>
          </w:rPr>
          <w:t>Remember.....</w:t>
        </w:r>
        <w:r>
          <w:rPr>
            <w:noProof/>
            <w:webHidden/>
          </w:rPr>
          <w:tab/>
        </w:r>
        <w:r>
          <w:rPr>
            <w:noProof/>
            <w:webHidden/>
          </w:rPr>
          <w:fldChar w:fldCharType="begin"/>
        </w:r>
        <w:r>
          <w:rPr>
            <w:noProof/>
            <w:webHidden/>
          </w:rPr>
          <w:instrText xml:space="preserve"> PAGEREF _Toc6656635 \h </w:instrText>
        </w:r>
        <w:r>
          <w:rPr>
            <w:noProof/>
            <w:webHidden/>
          </w:rPr>
        </w:r>
        <w:r>
          <w:rPr>
            <w:noProof/>
            <w:webHidden/>
          </w:rPr>
          <w:fldChar w:fldCharType="separate"/>
        </w:r>
        <w:r>
          <w:rPr>
            <w:noProof/>
            <w:webHidden/>
          </w:rPr>
          <w:t>19</w:t>
        </w:r>
        <w:r>
          <w:rPr>
            <w:noProof/>
            <w:webHidden/>
          </w:rPr>
          <w:fldChar w:fldCharType="end"/>
        </w:r>
      </w:hyperlink>
    </w:p>
    <w:p w:rsidR="00F37923" w:rsidRPr="008A3434" w:rsidRDefault="00D404FE" w:rsidP="008A3434">
      <w:pPr>
        <w:rPr>
          <w:sz w:val="36"/>
          <w:szCs w:val="36"/>
        </w:rPr>
      </w:pPr>
      <w:r w:rsidRPr="00A95236">
        <w:rPr>
          <w:b/>
          <w:bCs/>
          <w:noProof/>
          <w:sz w:val="36"/>
          <w:szCs w:val="36"/>
        </w:rPr>
        <w:fldChar w:fldCharType="end"/>
      </w:r>
    </w:p>
    <w:p w:rsidR="00D404FE" w:rsidRPr="00A95236" w:rsidRDefault="00D404FE" w:rsidP="00A95236">
      <w:pPr>
        <w:pStyle w:val="Heading1"/>
        <w:jc w:val="left"/>
        <w:rPr>
          <w:rFonts w:ascii="Calibri" w:hAnsi="Calibri"/>
          <w:szCs w:val="36"/>
        </w:rPr>
      </w:pPr>
      <w:bookmarkStart w:id="5" w:name="_Toc6656617"/>
      <w:r w:rsidRPr="00A95236">
        <w:rPr>
          <w:rFonts w:ascii="Calibri" w:hAnsi="Calibri"/>
          <w:szCs w:val="36"/>
        </w:rPr>
        <w:lastRenderedPageBreak/>
        <w:t>Acknowledgments</w:t>
      </w:r>
      <w:bookmarkEnd w:id="1"/>
      <w:bookmarkEnd w:id="2"/>
      <w:bookmarkEnd w:id="5"/>
    </w:p>
    <w:p w:rsidR="00D404FE" w:rsidRPr="008A3434" w:rsidRDefault="00D404FE" w:rsidP="00A95236">
      <w:pPr>
        <w:autoSpaceDE w:val="0"/>
        <w:rPr>
          <w:sz w:val="28"/>
          <w:szCs w:val="28"/>
        </w:rPr>
      </w:pPr>
      <w:r w:rsidRPr="008A3434">
        <w:rPr>
          <w:sz w:val="28"/>
          <w:szCs w:val="28"/>
        </w:rPr>
        <w:t xml:space="preserve">A public thank you – I’ve been making my living online now for over </w:t>
      </w:r>
      <w:r w:rsidR="008A3434">
        <w:rPr>
          <w:sz w:val="28"/>
          <w:szCs w:val="28"/>
        </w:rPr>
        <w:t>22</w:t>
      </w:r>
      <w:r w:rsidRPr="008A3434">
        <w:rPr>
          <w:sz w:val="28"/>
          <w:szCs w:val="28"/>
        </w:rPr>
        <w:t xml:space="preserve"> years and during this time, have been blessed by the following individuals:</w:t>
      </w:r>
    </w:p>
    <w:p w:rsidR="00D404FE" w:rsidRPr="008A3434" w:rsidRDefault="00AE5625" w:rsidP="00A95236">
      <w:pPr>
        <w:pStyle w:val="BodyText"/>
        <w:numPr>
          <w:ilvl w:val="0"/>
          <w:numId w:val="2"/>
        </w:numPr>
        <w:autoSpaceDE w:val="0"/>
        <w:rPr>
          <w:sz w:val="28"/>
          <w:szCs w:val="28"/>
        </w:rPr>
      </w:pPr>
      <w:hyperlink r:id="rId14" w:history="1">
        <w:r w:rsidR="00D404FE" w:rsidRPr="008A3434">
          <w:rPr>
            <w:rStyle w:val="Hyperlink"/>
            <w:sz w:val="28"/>
            <w:szCs w:val="28"/>
          </w:rPr>
          <w:t>Bill Vick</w:t>
        </w:r>
      </w:hyperlink>
      <w:r w:rsidR="00D404FE" w:rsidRPr="008A3434">
        <w:rPr>
          <w:sz w:val="28"/>
          <w:szCs w:val="28"/>
        </w:rPr>
        <w:t xml:space="preserve">, </w:t>
      </w:r>
      <w:hyperlink r:id="rId15" w:history="1">
        <w:r w:rsidR="00D404FE" w:rsidRPr="008A3434">
          <w:rPr>
            <w:rStyle w:val="Hyperlink"/>
            <w:sz w:val="28"/>
            <w:szCs w:val="28"/>
          </w:rPr>
          <w:t>Wallace Harkness</w:t>
        </w:r>
      </w:hyperlink>
      <w:r w:rsidR="00D404FE" w:rsidRPr="008A3434">
        <w:rPr>
          <w:sz w:val="28"/>
          <w:szCs w:val="28"/>
        </w:rPr>
        <w:t xml:space="preserve">, </w:t>
      </w:r>
      <w:hyperlink r:id="rId16" w:history="1">
        <w:r w:rsidR="00D404FE" w:rsidRPr="008A3434">
          <w:rPr>
            <w:rStyle w:val="Hyperlink"/>
            <w:sz w:val="28"/>
            <w:szCs w:val="28"/>
          </w:rPr>
          <w:t>Dennis Becker</w:t>
        </w:r>
      </w:hyperlink>
      <w:r w:rsidR="00D404FE" w:rsidRPr="008A3434">
        <w:rPr>
          <w:sz w:val="28"/>
          <w:szCs w:val="28"/>
        </w:rPr>
        <w:t xml:space="preserve">, </w:t>
      </w:r>
      <w:hyperlink r:id="rId17" w:history="1">
        <w:r w:rsidR="00D404FE" w:rsidRPr="008A3434">
          <w:rPr>
            <w:rStyle w:val="Hyperlink"/>
            <w:sz w:val="28"/>
            <w:szCs w:val="28"/>
          </w:rPr>
          <w:t>Debbie Benstein</w:t>
        </w:r>
      </w:hyperlink>
      <w:r w:rsidR="00D404FE" w:rsidRPr="008A3434">
        <w:rPr>
          <w:i/>
          <w:iCs/>
          <w:sz w:val="28"/>
          <w:szCs w:val="28"/>
        </w:rPr>
        <w:t>, T</w:t>
      </w:r>
      <w:r w:rsidR="00D404FE" w:rsidRPr="008A3434">
        <w:rPr>
          <w:sz w:val="28"/>
          <w:szCs w:val="28"/>
        </w:rPr>
        <w:t>heresa Zappulla and more</w:t>
      </w:r>
    </w:p>
    <w:p w:rsidR="00D404FE" w:rsidRPr="008A3434" w:rsidRDefault="00D404FE" w:rsidP="00A95236">
      <w:pPr>
        <w:pStyle w:val="BodyText"/>
        <w:numPr>
          <w:ilvl w:val="0"/>
          <w:numId w:val="2"/>
        </w:numPr>
        <w:rPr>
          <w:sz w:val="28"/>
          <w:szCs w:val="28"/>
        </w:rPr>
      </w:pPr>
      <w:r w:rsidRPr="008A3434">
        <w:rPr>
          <w:sz w:val="28"/>
          <w:szCs w:val="28"/>
        </w:rPr>
        <w:t xml:space="preserve">I’m also deeply grateful to my colleagues and the super folks from whom I learned including </w:t>
      </w:r>
      <w:hyperlink r:id="rId18" w:history="1">
        <w:r w:rsidRPr="008A3434">
          <w:rPr>
            <w:rStyle w:val="Hyperlink"/>
            <w:sz w:val="28"/>
            <w:szCs w:val="28"/>
          </w:rPr>
          <w:t>Marlon Sanders</w:t>
        </w:r>
      </w:hyperlink>
      <w:r w:rsidRPr="008A3434">
        <w:rPr>
          <w:sz w:val="28"/>
          <w:szCs w:val="28"/>
        </w:rPr>
        <w:t xml:space="preserve">, </w:t>
      </w:r>
      <w:hyperlink r:id="rId19" w:history="1">
        <w:r w:rsidRPr="008A3434">
          <w:rPr>
            <w:rStyle w:val="Hyperlink"/>
            <w:sz w:val="28"/>
            <w:szCs w:val="28"/>
          </w:rPr>
          <w:t>Paul Myers</w:t>
        </w:r>
      </w:hyperlink>
      <w:r w:rsidRPr="008A3434">
        <w:rPr>
          <w:sz w:val="28"/>
          <w:szCs w:val="28"/>
        </w:rPr>
        <w:t xml:space="preserve">, </w:t>
      </w:r>
      <w:hyperlink r:id="rId20" w:history="1">
        <w:r w:rsidRPr="008A3434">
          <w:rPr>
            <w:rStyle w:val="Hyperlink"/>
            <w:sz w:val="28"/>
            <w:szCs w:val="28"/>
          </w:rPr>
          <w:t>Dr.  Ben Adkins</w:t>
        </w:r>
      </w:hyperlink>
      <w:r w:rsidRPr="008A3434">
        <w:rPr>
          <w:sz w:val="28"/>
          <w:szCs w:val="28"/>
        </w:rPr>
        <w:t xml:space="preserve">, </w:t>
      </w:r>
      <w:hyperlink r:id="rId21" w:history="1">
        <w:r w:rsidRPr="008A3434">
          <w:rPr>
            <w:rStyle w:val="Hyperlink"/>
            <w:sz w:val="28"/>
            <w:szCs w:val="28"/>
          </w:rPr>
          <w:t>Brad Spencer</w:t>
        </w:r>
      </w:hyperlink>
      <w:r w:rsidRPr="008A3434">
        <w:rPr>
          <w:sz w:val="28"/>
          <w:szCs w:val="28"/>
        </w:rPr>
        <w:t xml:space="preserve">, </w:t>
      </w:r>
      <w:hyperlink r:id="rId22" w:history="1">
        <w:r w:rsidR="00B756FD" w:rsidRPr="008A3434">
          <w:rPr>
            <w:rStyle w:val="Hyperlink"/>
            <w:sz w:val="28"/>
            <w:szCs w:val="28"/>
          </w:rPr>
          <w:t>Judy Ketter</w:t>
        </w:r>
        <w:r w:rsidRPr="008A3434">
          <w:rPr>
            <w:rStyle w:val="Hyperlink"/>
            <w:sz w:val="28"/>
            <w:szCs w:val="28"/>
          </w:rPr>
          <w:t>hofen</w:t>
        </w:r>
      </w:hyperlink>
      <w:r w:rsidRPr="008A3434">
        <w:rPr>
          <w:sz w:val="28"/>
          <w:szCs w:val="28"/>
        </w:rPr>
        <w:t xml:space="preserve">, </w:t>
      </w:r>
      <w:hyperlink r:id="rId23" w:history="1">
        <w:r w:rsidRPr="008A3434">
          <w:rPr>
            <w:rStyle w:val="Hyperlink"/>
            <w:sz w:val="28"/>
            <w:szCs w:val="28"/>
          </w:rPr>
          <w:t>Norma Rickman</w:t>
        </w:r>
      </w:hyperlink>
      <w:r w:rsidRPr="008A3434">
        <w:rPr>
          <w:sz w:val="28"/>
          <w:szCs w:val="28"/>
        </w:rPr>
        <w:t xml:space="preserve">, </w:t>
      </w:r>
      <w:hyperlink r:id="rId24" w:history="1">
        <w:r w:rsidRPr="008A3434">
          <w:rPr>
            <w:rStyle w:val="Hyperlink"/>
            <w:sz w:val="28"/>
            <w:szCs w:val="28"/>
          </w:rPr>
          <w:t>Colin Theriot</w:t>
        </w:r>
      </w:hyperlink>
      <w:r w:rsidRPr="008A3434">
        <w:rPr>
          <w:sz w:val="28"/>
          <w:szCs w:val="28"/>
        </w:rPr>
        <w:t xml:space="preserve">, </w:t>
      </w:r>
      <w:hyperlink r:id="rId25" w:history="1">
        <w:r w:rsidRPr="008A3434">
          <w:rPr>
            <w:rStyle w:val="Hyperlink"/>
            <w:sz w:val="28"/>
            <w:szCs w:val="28"/>
          </w:rPr>
          <w:t>Coby Wright</w:t>
        </w:r>
      </w:hyperlink>
      <w:r w:rsidRPr="008A3434">
        <w:rPr>
          <w:sz w:val="28"/>
          <w:szCs w:val="28"/>
        </w:rPr>
        <w:t xml:space="preserve">, </w:t>
      </w:r>
      <w:hyperlink r:id="rId26" w:history="1">
        <w:r w:rsidRPr="008A3434">
          <w:rPr>
            <w:rStyle w:val="Hyperlink"/>
            <w:sz w:val="28"/>
            <w:szCs w:val="28"/>
          </w:rPr>
          <w:t>Monika Morley</w:t>
        </w:r>
      </w:hyperlink>
      <w:r w:rsidRPr="008A3434">
        <w:rPr>
          <w:sz w:val="28"/>
          <w:szCs w:val="28"/>
        </w:rPr>
        <w:t xml:space="preserve">, </w:t>
      </w:r>
      <w:hyperlink r:id="rId27" w:history="1">
        <w:r w:rsidRPr="008A3434">
          <w:rPr>
            <w:rStyle w:val="Hyperlink"/>
            <w:sz w:val="28"/>
            <w:szCs w:val="28"/>
          </w:rPr>
          <w:t>Joe Finn</w:t>
        </w:r>
      </w:hyperlink>
      <w:r w:rsidRPr="008A3434">
        <w:rPr>
          <w:sz w:val="28"/>
          <w:szCs w:val="28"/>
        </w:rPr>
        <w:t xml:space="preserve">,  </w:t>
      </w:r>
      <w:hyperlink r:id="rId28" w:history="1">
        <w:r w:rsidRPr="008A3434">
          <w:rPr>
            <w:rStyle w:val="Hyperlink"/>
            <w:sz w:val="28"/>
            <w:szCs w:val="28"/>
          </w:rPr>
          <w:t>Igor Kheifets</w:t>
        </w:r>
      </w:hyperlink>
      <w:r w:rsidRPr="008A3434">
        <w:rPr>
          <w:sz w:val="28"/>
          <w:szCs w:val="28"/>
        </w:rPr>
        <w:t xml:space="preserve">, </w:t>
      </w:r>
      <w:hyperlink r:id="rId29" w:history="1">
        <w:r w:rsidRPr="008A3434">
          <w:rPr>
            <w:rStyle w:val="Hyperlink"/>
            <w:sz w:val="28"/>
            <w:szCs w:val="28"/>
          </w:rPr>
          <w:t xml:space="preserve">Kathe Lucas, Denise Hall </w:t>
        </w:r>
      </w:hyperlink>
      <w:r w:rsidRPr="008A3434">
        <w:rPr>
          <w:sz w:val="28"/>
          <w:szCs w:val="28"/>
        </w:rPr>
        <w:t xml:space="preserve"> </w:t>
      </w:r>
      <w:hyperlink r:id="rId30" w:history="1">
        <w:r w:rsidRPr="008A3434">
          <w:rPr>
            <w:rStyle w:val="Hyperlink"/>
            <w:sz w:val="28"/>
            <w:szCs w:val="28"/>
          </w:rPr>
          <w:t>Janelle Kleppin</w:t>
        </w:r>
      </w:hyperlink>
      <w:r w:rsidRPr="008A3434">
        <w:rPr>
          <w:sz w:val="28"/>
          <w:szCs w:val="28"/>
        </w:rPr>
        <w:t xml:space="preserve">, </w:t>
      </w:r>
      <w:hyperlink r:id="rId31" w:history="1">
        <w:r w:rsidRPr="008A3434">
          <w:rPr>
            <w:rStyle w:val="Hyperlink"/>
            <w:sz w:val="28"/>
            <w:szCs w:val="28"/>
          </w:rPr>
          <w:t>Erica Stone</w:t>
        </w:r>
      </w:hyperlink>
      <w:r w:rsidRPr="008A3434">
        <w:rPr>
          <w:sz w:val="28"/>
          <w:szCs w:val="28"/>
        </w:rPr>
        <w:t xml:space="preserve">, </w:t>
      </w:r>
      <w:hyperlink r:id="rId32" w:history="1">
        <w:r w:rsidRPr="008A3434">
          <w:rPr>
            <w:rStyle w:val="Hyperlink"/>
            <w:sz w:val="28"/>
            <w:szCs w:val="28"/>
          </w:rPr>
          <w:t>Tink BD</w:t>
        </w:r>
      </w:hyperlink>
      <w:r w:rsidRPr="008A3434">
        <w:rPr>
          <w:sz w:val="28"/>
          <w:szCs w:val="28"/>
        </w:rPr>
        <w:t xml:space="preserve">, </w:t>
      </w:r>
      <w:hyperlink r:id="rId33" w:history="1">
        <w:r w:rsidRPr="008A3434">
          <w:rPr>
            <w:rStyle w:val="Hyperlink"/>
            <w:sz w:val="28"/>
            <w:szCs w:val="28"/>
          </w:rPr>
          <w:t>Jenny Dunham</w:t>
        </w:r>
      </w:hyperlink>
      <w:r w:rsidRPr="008A3434">
        <w:rPr>
          <w:sz w:val="28"/>
          <w:szCs w:val="28"/>
        </w:rPr>
        <w:t xml:space="preserve">, </w:t>
      </w:r>
      <w:hyperlink r:id="rId34" w:history="1">
        <w:r w:rsidRPr="008A3434">
          <w:rPr>
            <w:rStyle w:val="Hyperlink"/>
            <w:sz w:val="28"/>
            <w:szCs w:val="28"/>
          </w:rPr>
          <w:t>John Lenaghan</w:t>
        </w:r>
      </w:hyperlink>
      <w:r w:rsidRPr="008A3434">
        <w:rPr>
          <w:i/>
          <w:iCs/>
          <w:sz w:val="28"/>
          <w:szCs w:val="28"/>
        </w:rPr>
        <w:t xml:space="preserve"> , </w:t>
      </w:r>
      <w:hyperlink r:id="rId35" w:history="1">
        <w:r w:rsidRPr="008A3434">
          <w:rPr>
            <w:rStyle w:val="Hyperlink"/>
            <w:sz w:val="28"/>
            <w:szCs w:val="28"/>
          </w:rPr>
          <w:t>Liz Strauss</w:t>
        </w:r>
      </w:hyperlink>
      <w:r w:rsidRPr="008A3434">
        <w:rPr>
          <w:sz w:val="28"/>
          <w:szCs w:val="28"/>
        </w:rPr>
        <w:t xml:space="preserve">, </w:t>
      </w:r>
      <w:hyperlink r:id="rId36" w:history="1">
        <w:r w:rsidRPr="008A3434">
          <w:rPr>
            <w:rStyle w:val="Hyperlink"/>
            <w:sz w:val="28"/>
            <w:szCs w:val="28"/>
          </w:rPr>
          <w:t>Mark Davidson</w:t>
        </w:r>
      </w:hyperlink>
      <w:r w:rsidRPr="008A3434">
        <w:rPr>
          <w:sz w:val="28"/>
          <w:szCs w:val="28"/>
        </w:rPr>
        <w:t xml:space="preserve">, </w:t>
      </w:r>
      <w:hyperlink r:id="rId37" w:history="1">
        <w:r w:rsidRPr="008A3434">
          <w:rPr>
            <w:rStyle w:val="Hyperlink"/>
            <w:sz w:val="28"/>
            <w:szCs w:val="28"/>
          </w:rPr>
          <w:t>Suzie Cheel</w:t>
        </w:r>
      </w:hyperlink>
      <w:r w:rsidRPr="008A3434">
        <w:rPr>
          <w:sz w:val="28"/>
          <w:szCs w:val="28"/>
        </w:rPr>
        <w:t xml:space="preserve">, </w:t>
      </w:r>
      <w:hyperlink r:id="rId38" w:history="1">
        <w:r w:rsidRPr="008A3434">
          <w:rPr>
            <w:rStyle w:val="Hyperlink"/>
            <w:sz w:val="28"/>
            <w:szCs w:val="28"/>
          </w:rPr>
          <w:t>Joanna Young</w:t>
        </w:r>
      </w:hyperlink>
      <w:r w:rsidRPr="008A3434">
        <w:rPr>
          <w:sz w:val="28"/>
          <w:szCs w:val="28"/>
        </w:rPr>
        <w:t xml:space="preserve">, </w:t>
      </w:r>
      <w:hyperlink r:id="rId39" w:history="1">
        <w:r w:rsidRPr="008A3434">
          <w:rPr>
            <w:rStyle w:val="Hyperlink"/>
            <w:sz w:val="28"/>
            <w:szCs w:val="28"/>
          </w:rPr>
          <w:t>Brian Clark</w:t>
        </w:r>
      </w:hyperlink>
      <w:r w:rsidRPr="008A3434">
        <w:rPr>
          <w:sz w:val="28"/>
          <w:szCs w:val="28"/>
        </w:rPr>
        <w:t xml:space="preserve">, </w:t>
      </w:r>
      <w:hyperlink r:id="rId40" w:history="1">
        <w:r w:rsidRPr="008A3434">
          <w:rPr>
            <w:rStyle w:val="Hyperlink"/>
            <w:sz w:val="28"/>
            <w:szCs w:val="28"/>
          </w:rPr>
          <w:t>Darren Rowse</w:t>
        </w:r>
      </w:hyperlink>
      <w:r w:rsidRPr="008A3434">
        <w:rPr>
          <w:sz w:val="28"/>
          <w:szCs w:val="28"/>
        </w:rPr>
        <w:t xml:space="preserve">, </w:t>
      </w:r>
      <w:hyperlink r:id="rId41" w:history="1">
        <w:r w:rsidRPr="008A3434">
          <w:rPr>
            <w:rStyle w:val="Hyperlink"/>
            <w:sz w:val="28"/>
            <w:szCs w:val="28"/>
          </w:rPr>
          <w:t>Maureen Sharib</w:t>
        </w:r>
      </w:hyperlink>
      <w:r w:rsidRPr="008A3434">
        <w:rPr>
          <w:sz w:val="28"/>
          <w:szCs w:val="28"/>
        </w:rPr>
        <w:t xml:space="preserve">, </w:t>
      </w:r>
      <w:hyperlink r:id="rId42" w:history="1">
        <w:r w:rsidRPr="008A3434">
          <w:rPr>
            <w:rStyle w:val="Hyperlink"/>
            <w:sz w:val="28"/>
            <w:szCs w:val="28"/>
          </w:rPr>
          <w:t>Jim Stroud</w:t>
        </w:r>
      </w:hyperlink>
      <w:r w:rsidRPr="008A3434">
        <w:rPr>
          <w:sz w:val="28"/>
          <w:szCs w:val="28"/>
        </w:rPr>
        <w:t xml:space="preserve">, </w:t>
      </w:r>
      <w:hyperlink r:id="rId43" w:history="1">
        <w:r w:rsidRPr="008A3434">
          <w:rPr>
            <w:rStyle w:val="Hyperlink"/>
            <w:sz w:val="28"/>
            <w:szCs w:val="28"/>
          </w:rPr>
          <w:t>Judi Sohn</w:t>
        </w:r>
      </w:hyperlink>
      <w:r w:rsidRPr="008A3434">
        <w:rPr>
          <w:sz w:val="28"/>
          <w:szCs w:val="28"/>
        </w:rPr>
        <w:t xml:space="preserve">, </w:t>
      </w:r>
      <w:hyperlink r:id="rId44" w:history="1">
        <w:r w:rsidRPr="008A3434">
          <w:rPr>
            <w:rStyle w:val="Hyperlink"/>
            <w:sz w:val="28"/>
            <w:szCs w:val="28"/>
          </w:rPr>
          <w:t>Catherine Lawson</w:t>
        </w:r>
      </w:hyperlink>
      <w:r w:rsidRPr="008A3434">
        <w:rPr>
          <w:sz w:val="28"/>
          <w:szCs w:val="28"/>
        </w:rPr>
        <w:t xml:space="preserve">, </w:t>
      </w:r>
      <w:hyperlink r:id="rId45" w:history="1">
        <w:r w:rsidRPr="008A3434">
          <w:rPr>
            <w:rStyle w:val="Hyperlink"/>
            <w:sz w:val="28"/>
            <w:szCs w:val="28"/>
          </w:rPr>
          <w:t>Maki</w:t>
        </w:r>
      </w:hyperlink>
      <w:r w:rsidRPr="008A3434">
        <w:rPr>
          <w:sz w:val="28"/>
          <w:szCs w:val="28"/>
        </w:rPr>
        <w:t xml:space="preserve">, </w:t>
      </w:r>
      <w:hyperlink r:id="rId46" w:history="1">
        <w:r w:rsidRPr="008A3434">
          <w:rPr>
            <w:rStyle w:val="Hyperlink"/>
            <w:sz w:val="28"/>
            <w:szCs w:val="28"/>
          </w:rPr>
          <w:t>Wendy Piersall</w:t>
        </w:r>
      </w:hyperlink>
      <w:r w:rsidRPr="008A3434">
        <w:rPr>
          <w:sz w:val="28"/>
          <w:szCs w:val="28"/>
        </w:rPr>
        <w:t xml:space="preserve">, </w:t>
      </w:r>
      <w:hyperlink r:id="rId47" w:history="1">
        <w:r w:rsidRPr="008A3434">
          <w:rPr>
            <w:rStyle w:val="Hyperlink"/>
            <w:sz w:val="28"/>
            <w:szCs w:val="28"/>
          </w:rPr>
          <w:t>John Chow</w:t>
        </w:r>
      </w:hyperlink>
      <w:r w:rsidRPr="008A3434">
        <w:rPr>
          <w:sz w:val="28"/>
          <w:szCs w:val="28"/>
        </w:rPr>
        <w:t xml:space="preserve">, </w:t>
      </w:r>
      <w:hyperlink r:id="rId48" w:history="1">
        <w:r w:rsidRPr="008A3434">
          <w:rPr>
            <w:rStyle w:val="Hyperlink"/>
            <w:sz w:val="28"/>
            <w:szCs w:val="28"/>
          </w:rPr>
          <w:t>Gab Goldenberg</w:t>
        </w:r>
      </w:hyperlink>
      <w:r w:rsidRPr="008A3434">
        <w:rPr>
          <w:sz w:val="28"/>
          <w:szCs w:val="28"/>
        </w:rPr>
        <w:t xml:space="preserve">, </w:t>
      </w:r>
      <w:hyperlink r:id="rId49" w:history="1">
        <w:r w:rsidRPr="008A3434">
          <w:rPr>
            <w:rStyle w:val="Hyperlink"/>
            <w:sz w:val="28"/>
            <w:szCs w:val="28"/>
          </w:rPr>
          <w:t>James Chartrand</w:t>
        </w:r>
      </w:hyperlink>
      <w:r w:rsidRPr="008A3434">
        <w:rPr>
          <w:sz w:val="28"/>
          <w:szCs w:val="28"/>
        </w:rPr>
        <w:t xml:space="preserve">, </w:t>
      </w:r>
      <w:hyperlink r:id="rId50" w:history="1">
        <w:r w:rsidRPr="008A3434">
          <w:rPr>
            <w:rStyle w:val="Hyperlink"/>
            <w:sz w:val="28"/>
            <w:szCs w:val="28"/>
          </w:rPr>
          <w:t>Skellie</w:t>
        </w:r>
      </w:hyperlink>
      <w:r w:rsidRPr="008A3434">
        <w:rPr>
          <w:sz w:val="28"/>
          <w:szCs w:val="28"/>
        </w:rPr>
        <w:t xml:space="preserve">, </w:t>
      </w:r>
      <w:hyperlink r:id="rId51" w:history="1">
        <w:r w:rsidRPr="008A3434">
          <w:rPr>
            <w:rStyle w:val="Hyperlink"/>
            <w:sz w:val="28"/>
            <w:szCs w:val="28"/>
          </w:rPr>
          <w:t>Crow</w:t>
        </w:r>
      </w:hyperlink>
      <w:r w:rsidRPr="008A3434">
        <w:rPr>
          <w:sz w:val="28"/>
          <w:szCs w:val="28"/>
        </w:rPr>
        <w:t xml:space="preserve">, </w:t>
      </w:r>
      <w:hyperlink r:id="rId52" w:history="1">
        <w:r w:rsidRPr="008A3434">
          <w:rPr>
            <w:rStyle w:val="Hyperlink"/>
            <w:sz w:val="28"/>
            <w:szCs w:val="28"/>
          </w:rPr>
          <w:t>Joel Falconer</w:t>
        </w:r>
      </w:hyperlink>
      <w:r w:rsidRPr="008A3434">
        <w:rPr>
          <w:sz w:val="28"/>
          <w:szCs w:val="28"/>
        </w:rPr>
        <w:t xml:space="preserve">, </w:t>
      </w:r>
      <w:hyperlink r:id="rId53" w:history="1">
        <w:r w:rsidRPr="008A3434">
          <w:rPr>
            <w:rStyle w:val="Hyperlink"/>
            <w:sz w:val="28"/>
            <w:szCs w:val="28"/>
          </w:rPr>
          <w:t>Melinda</w:t>
        </w:r>
      </w:hyperlink>
      <w:r w:rsidRPr="008A3434">
        <w:rPr>
          <w:sz w:val="28"/>
          <w:szCs w:val="28"/>
        </w:rPr>
        <w:t xml:space="preserve">, </w:t>
      </w:r>
      <w:hyperlink r:id="rId54" w:history="1">
        <w:r w:rsidRPr="008A3434">
          <w:rPr>
            <w:rStyle w:val="Hyperlink"/>
            <w:sz w:val="28"/>
            <w:szCs w:val="28"/>
          </w:rPr>
          <w:t>Lorelle</w:t>
        </w:r>
      </w:hyperlink>
      <w:r w:rsidRPr="008A3434">
        <w:rPr>
          <w:sz w:val="28"/>
          <w:szCs w:val="28"/>
        </w:rPr>
        <w:t xml:space="preserve"> , </w:t>
      </w:r>
      <w:hyperlink r:id="rId55" w:history="1">
        <w:r w:rsidRPr="008A3434">
          <w:rPr>
            <w:rStyle w:val="Hyperlink"/>
            <w:sz w:val="28"/>
            <w:szCs w:val="28"/>
          </w:rPr>
          <w:t>Brad Shorr</w:t>
        </w:r>
      </w:hyperlink>
      <w:r w:rsidRPr="008A3434">
        <w:rPr>
          <w:sz w:val="28"/>
          <w:szCs w:val="28"/>
        </w:rPr>
        <w:t xml:space="preserve">, </w:t>
      </w:r>
      <w:hyperlink r:id="rId56" w:history="1">
        <w:r w:rsidRPr="008A3434">
          <w:rPr>
            <w:rStyle w:val="Hyperlink"/>
            <w:sz w:val="28"/>
            <w:szCs w:val="28"/>
          </w:rPr>
          <w:t>Cath Lawson</w:t>
        </w:r>
      </w:hyperlink>
      <w:r w:rsidRPr="008A3434">
        <w:rPr>
          <w:sz w:val="28"/>
          <w:szCs w:val="28"/>
        </w:rPr>
        <w:t>,  and many more as well.</w:t>
      </w:r>
    </w:p>
    <w:p w:rsidR="00D404FE" w:rsidRPr="008A3434" w:rsidRDefault="00D404FE" w:rsidP="00A95236">
      <w:pPr>
        <w:pStyle w:val="BodyText"/>
        <w:numPr>
          <w:ilvl w:val="0"/>
          <w:numId w:val="2"/>
        </w:numPr>
        <w:rPr>
          <w:b/>
          <w:bCs/>
          <w:sz w:val="28"/>
          <w:szCs w:val="28"/>
        </w:rPr>
      </w:pPr>
      <w:r w:rsidRPr="008A3434">
        <w:rPr>
          <w:sz w:val="28"/>
          <w:szCs w:val="28"/>
        </w:rPr>
        <w:t xml:space="preserve">Next, I am indebted to:  </w:t>
      </w:r>
      <w:r w:rsidRPr="008A3434">
        <w:rPr>
          <w:b/>
          <w:sz w:val="28"/>
          <w:szCs w:val="28"/>
        </w:rPr>
        <w:t xml:space="preserve">Donna Gillespie, </w:t>
      </w:r>
      <w:r w:rsidRPr="008A3434">
        <w:rPr>
          <w:sz w:val="28"/>
          <w:szCs w:val="28"/>
        </w:rPr>
        <w:t xml:space="preserve">  author of the life-changing books </w:t>
      </w:r>
      <w:hyperlink r:id="rId57" w:history="1">
        <w:r w:rsidRPr="008A3434">
          <w:rPr>
            <w:rStyle w:val="Hyperlink"/>
            <w:sz w:val="28"/>
            <w:szCs w:val="28"/>
          </w:rPr>
          <w:t>The Light Bearer and Lady of the Light</w:t>
        </w:r>
      </w:hyperlink>
      <w:hyperlink r:id="rId58" w:history="1">
        <w:r w:rsidRPr="008A3434">
          <w:rPr>
            <w:rStyle w:val="Hyperlink"/>
            <w:sz w:val="28"/>
            <w:szCs w:val="28"/>
          </w:rPr>
          <w:t xml:space="preserve"> </w:t>
        </w:r>
      </w:hyperlink>
      <w:r w:rsidRPr="008A3434">
        <w:rPr>
          <w:sz w:val="28"/>
          <w:szCs w:val="28"/>
        </w:rPr>
        <w:t>– one of the most superb writers today.</w:t>
      </w:r>
    </w:p>
    <w:p w:rsidR="00D404FE" w:rsidRPr="008A3434" w:rsidRDefault="00D404FE" w:rsidP="00A95236">
      <w:pPr>
        <w:rPr>
          <w:b/>
          <w:sz w:val="28"/>
          <w:szCs w:val="28"/>
        </w:rPr>
      </w:pPr>
      <w:r w:rsidRPr="008A3434">
        <w:rPr>
          <w:b/>
          <w:bCs/>
          <w:sz w:val="28"/>
          <w:szCs w:val="28"/>
        </w:rPr>
        <w:t>Last but never least:</w:t>
      </w:r>
    </w:p>
    <w:p w:rsidR="00D404FE" w:rsidRPr="008A3434" w:rsidRDefault="00D404FE" w:rsidP="00A95236">
      <w:pPr>
        <w:rPr>
          <w:sz w:val="28"/>
          <w:szCs w:val="28"/>
        </w:rPr>
      </w:pPr>
      <w:r w:rsidRPr="008A3434">
        <w:rPr>
          <w:b/>
          <w:sz w:val="28"/>
          <w:szCs w:val="28"/>
        </w:rPr>
        <w:t>My family</w:t>
      </w:r>
      <w:r w:rsidRPr="008A3434">
        <w:rPr>
          <w:sz w:val="28"/>
          <w:szCs w:val="28"/>
        </w:rPr>
        <w:t>.  My wonderful husband, Moses Ling, my terrific kids,</w:t>
      </w:r>
      <w:r w:rsidR="008A3434">
        <w:rPr>
          <w:sz w:val="28"/>
          <w:szCs w:val="28"/>
        </w:rPr>
        <w:t xml:space="preserve"> my great stepson</w:t>
      </w:r>
      <w:r w:rsidRPr="008A3434">
        <w:rPr>
          <w:sz w:val="28"/>
          <w:szCs w:val="28"/>
        </w:rPr>
        <w:t xml:space="preserve"> my wondrous mooses, my absolutely fantastic parents - none of this would be possible whatsoever without their love and support.  This one's for you, folks! </w:t>
      </w:r>
    </w:p>
    <w:p w:rsidR="00D404FE" w:rsidRPr="00A95236" w:rsidRDefault="00D404FE" w:rsidP="00A95236">
      <w:pPr>
        <w:pStyle w:val="Heading1"/>
        <w:pageBreakBefore/>
        <w:rPr>
          <w:rFonts w:ascii="Calibri" w:hAnsi="Calibri"/>
          <w:szCs w:val="36"/>
        </w:rPr>
      </w:pPr>
      <w:bookmarkStart w:id="6" w:name="__RefHeading__31308_1910399048"/>
      <w:bookmarkStart w:id="7" w:name="_Toc427983657"/>
      <w:bookmarkStart w:id="8" w:name="_Toc427985505"/>
      <w:bookmarkStart w:id="9" w:name="_Toc6656618"/>
      <w:bookmarkEnd w:id="6"/>
      <w:r w:rsidRPr="00A95236">
        <w:rPr>
          <w:rFonts w:ascii="Calibri" w:hAnsi="Calibri"/>
          <w:szCs w:val="36"/>
        </w:rPr>
        <w:lastRenderedPageBreak/>
        <w:t>Dedication</w:t>
      </w:r>
      <w:bookmarkEnd w:id="7"/>
      <w:bookmarkEnd w:id="8"/>
      <w:bookmarkEnd w:id="9"/>
    </w:p>
    <w:p w:rsidR="00E7281A" w:rsidRPr="00A95236" w:rsidRDefault="00BB296F" w:rsidP="00A95236">
      <w:pPr>
        <w:widowControl/>
        <w:suppressAutoHyphens w:val="0"/>
        <w:spacing w:line="259" w:lineRule="auto"/>
        <w:rPr>
          <w:b/>
          <w:sz w:val="36"/>
          <w:szCs w:val="36"/>
        </w:rPr>
      </w:pPr>
      <w:r w:rsidRPr="00A95236">
        <w:rPr>
          <w:b/>
          <w:sz w:val="36"/>
          <w:szCs w:val="36"/>
        </w:rPr>
        <w:t xml:space="preserve"> </w:t>
      </w:r>
    </w:p>
    <w:p w:rsidR="00D404FE" w:rsidRPr="00A95236" w:rsidRDefault="00D404FE" w:rsidP="00A95236">
      <w:pPr>
        <w:rPr>
          <w:b/>
          <w:bCs/>
          <w:sz w:val="36"/>
          <w:szCs w:val="36"/>
        </w:rPr>
      </w:pPr>
      <w:r w:rsidRPr="00A95236">
        <w:rPr>
          <w:b/>
          <w:sz w:val="36"/>
          <w:szCs w:val="36"/>
        </w:rPr>
        <w:t>To my husband:</w:t>
      </w:r>
    </w:p>
    <w:p w:rsidR="00D404FE" w:rsidRPr="00A95236" w:rsidRDefault="004D77C4" w:rsidP="00A95236">
      <w:pPr>
        <w:rPr>
          <w:sz w:val="36"/>
          <w:szCs w:val="36"/>
        </w:rPr>
      </w:pPr>
      <w:r w:rsidRPr="00A95236">
        <w:rPr>
          <w:b/>
          <w:bCs/>
          <w:sz w:val="36"/>
          <w:szCs w:val="36"/>
        </w:rPr>
        <w:t>My everything</w:t>
      </w:r>
      <w:r w:rsidR="00D404FE" w:rsidRPr="00A95236">
        <w:rPr>
          <w:sz w:val="36"/>
          <w:szCs w:val="36"/>
        </w:rPr>
        <w:t xml:space="preserve"> is dedicated to my husband, Moses Ling…the man in my life who keeps me sane and gives me the truest meaning to my life.</w:t>
      </w:r>
    </w:p>
    <w:p w:rsidR="00D404FE" w:rsidRPr="00A95236" w:rsidRDefault="00D404FE" w:rsidP="00A95236">
      <w:pPr>
        <w:rPr>
          <w:b/>
          <w:sz w:val="36"/>
          <w:szCs w:val="36"/>
        </w:rPr>
      </w:pPr>
      <w:r w:rsidRPr="00A95236">
        <w:rPr>
          <w:sz w:val="36"/>
          <w:szCs w:val="36"/>
        </w:rPr>
        <w:t>I love you the mostest.  Always.</w:t>
      </w:r>
      <w:r w:rsidR="001C5A25" w:rsidRPr="00A95236">
        <w:rPr>
          <w:sz w:val="36"/>
          <w:szCs w:val="36"/>
        </w:rPr>
        <w:t xml:space="preserve"> </w:t>
      </w:r>
    </w:p>
    <w:p w:rsidR="00D404FE" w:rsidRPr="00A95236" w:rsidRDefault="00D404FE" w:rsidP="00A95236">
      <w:pPr>
        <w:rPr>
          <w:b/>
          <w:sz w:val="36"/>
          <w:szCs w:val="36"/>
        </w:rPr>
      </w:pPr>
      <w:r w:rsidRPr="00A95236">
        <w:rPr>
          <w:b/>
          <w:sz w:val="36"/>
          <w:szCs w:val="36"/>
        </w:rPr>
        <w:t>Barbara Ling</w:t>
      </w:r>
    </w:p>
    <w:p w:rsidR="00D404FE" w:rsidRPr="00A95236" w:rsidRDefault="00D404FE" w:rsidP="00A95236">
      <w:pPr>
        <w:rPr>
          <w:sz w:val="36"/>
          <w:szCs w:val="36"/>
        </w:rPr>
      </w:pPr>
      <w:r w:rsidRPr="00A95236">
        <w:rPr>
          <w:b/>
          <w:sz w:val="36"/>
          <w:szCs w:val="36"/>
        </w:rPr>
        <w:t>Fortune favors the bold.</w:t>
      </w:r>
    </w:p>
    <w:p w:rsidR="00D404FE" w:rsidRPr="00A95236" w:rsidRDefault="00D404FE" w:rsidP="00A95236">
      <w:pPr>
        <w:rPr>
          <w:sz w:val="36"/>
          <w:szCs w:val="36"/>
        </w:rPr>
      </w:pPr>
    </w:p>
    <w:p w:rsidR="00D404FE" w:rsidRPr="00A95236" w:rsidRDefault="00D404FE" w:rsidP="00A95236">
      <w:pPr>
        <w:pStyle w:val="Heading1"/>
        <w:pageBreakBefore/>
        <w:rPr>
          <w:rFonts w:ascii="Calibri" w:hAnsi="Calibri"/>
          <w:szCs w:val="36"/>
        </w:rPr>
      </w:pPr>
      <w:bookmarkStart w:id="10" w:name="__RefHeading__97362_76814183"/>
      <w:bookmarkStart w:id="11" w:name="_Toc427983658"/>
      <w:bookmarkStart w:id="12" w:name="_Toc427985506"/>
      <w:bookmarkStart w:id="13" w:name="_Toc6656619"/>
      <w:bookmarkEnd w:id="10"/>
      <w:r w:rsidRPr="00A95236">
        <w:rPr>
          <w:rFonts w:ascii="Calibri" w:hAnsi="Calibri"/>
          <w:szCs w:val="36"/>
        </w:rPr>
        <w:lastRenderedPageBreak/>
        <w:t>Legal Notice</w:t>
      </w:r>
      <w:bookmarkEnd w:id="11"/>
      <w:bookmarkEnd w:id="12"/>
      <w:bookmarkEnd w:id="13"/>
    </w:p>
    <w:p w:rsidR="00D404FE" w:rsidRPr="006C63AE" w:rsidRDefault="00D404FE" w:rsidP="00A95236">
      <w:pPr>
        <w:pStyle w:val="Legaleese"/>
        <w:spacing w:before="240" w:after="120"/>
        <w:jc w:val="both"/>
        <w:rPr>
          <w:rFonts w:ascii="Calibri" w:hAnsi="Calibri"/>
          <w:sz w:val="24"/>
        </w:rPr>
      </w:pPr>
      <w:r w:rsidRPr="006C63AE">
        <w:rPr>
          <w:rFonts w:ascii="Calibri" w:hAnsi="Calibri"/>
          <w:sz w:val="24"/>
        </w:rPr>
        <w:t xml:space="preserve">Lingstar (“LINGSTAR”) and its licensers retain all ownership rights to the system </w:t>
      </w:r>
      <w:r w:rsidR="00CA37CA">
        <w:rPr>
          <w:rFonts w:ascii="Calibri" w:hAnsi="Calibri"/>
          <w:b/>
          <w:bCs/>
          <w:caps/>
          <w:sz w:val="24"/>
        </w:rPr>
        <w:t>Master Self Confidence eBook Roadmap</w:t>
      </w:r>
      <w:r w:rsidRPr="006C63AE">
        <w:rPr>
          <w:rFonts w:ascii="Calibri" w:hAnsi="Calibri"/>
          <w:sz w:val="24"/>
        </w:rPr>
        <w:t xml:space="preserve"> (hencewards called “the System”) and software</w:t>
      </w:r>
      <w:r w:rsidRPr="006C63AE">
        <w:rPr>
          <w:rFonts w:ascii="Calibri" w:hAnsi="Calibri"/>
          <w:sz w:val="24"/>
        </w:rPr>
        <w:fldChar w:fldCharType="begin"/>
      </w:r>
      <w:r w:rsidRPr="006C63AE">
        <w:rPr>
          <w:rFonts w:ascii="Calibri" w:hAnsi="Calibri"/>
          <w:sz w:val="24"/>
        </w:rPr>
        <w:instrText xml:space="preserve"> XE "software" </w:instrText>
      </w:r>
      <w:r w:rsidRPr="006C63AE">
        <w:rPr>
          <w:rFonts w:ascii="Calibri" w:hAnsi="Calibri"/>
          <w:sz w:val="24"/>
        </w:rPr>
        <w:fldChar w:fldCharType="end"/>
      </w:r>
      <w:r w:rsidRPr="006C63AE">
        <w:rPr>
          <w:rFonts w:ascii="Calibri" w:hAnsi="Calibri"/>
          <w:sz w:val="24"/>
        </w:rPr>
        <w:t xml:space="preserve"> included offered by LINGSTAR.  Use of the System and related software is governed by applicable copyright law</w:t>
      </w:r>
      <w:r w:rsidRPr="006C63AE">
        <w:rPr>
          <w:rFonts w:ascii="Calibri" w:hAnsi="Calibri"/>
          <w:sz w:val="24"/>
        </w:rPr>
        <w:fldChar w:fldCharType="begin"/>
      </w:r>
      <w:r w:rsidRPr="006C63AE">
        <w:rPr>
          <w:rFonts w:ascii="Calibri" w:hAnsi="Calibri"/>
          <w:sz w:val="24"/>
        </w:rPr>
        <w:instrText xml:space="preserve"> XE "law" </w:instrText>
      </w:r>
      <w:r w:rsidRPr="006C63AE">
        <w:rPr>
          <w:rFonts w:ascii="Calibri" w:hAnsi="Calibri"/>
          <w:sz w:val="24"/>
        </w:rPr>
        <w:fldChar w:fldCharType="end"/>
      </w:r>
      <w:r w:rsidRPr="006C63AE">
        <w:rPr>
          <w:rFonts w:ascii="Calibri" w:hAnsi="Calibri"/>
          <w:sz w:val="24"/>
        </w:rPr>
        <w:t>.</w:t>
      </w:r>
    </w:p>
    <w:p w:rsidR="00D404FE" w:rsidRPr="006C63AE" w:rsidRDefault="00D404FE" w:rsidP="00A95236">
      <w:pPr>
        <w:pStyle w:val="Legaleese"/>
        <w:spacing w:before="240" w:after="120"/>
        <w:jc w:val="both"/>
        <w:rPr>
          <w:rFonts w:ascii="Calibri" w:hAnsi="Calibri"/>
          <w:sz w:val="24"/>
        </w:rPr>
      </w:pPr>
      <w:r w:rsidRPr="006C63AE">
        <w:rPr>
          <w:rFonts w:ascii="Calibri" w:hAnsi="Calibri"/>
          <w:sz w:val="24"/>
        </w:rPr>
        <w:t>All rights reserved.  No part of this System may be reproduced or transmitted in any form or by any means, electronic or mechanical, including photocopying, recording, or by any information storage and retrieval system, without the written permission of the publisher Lingstar.  Making unauthorized copies, adaptations, or compilation works, or including this material in lectures or seminars for profit is strictly prohibited and constitutes a punishable violation of the law</w:t>
      </w:r>
      <w:r w:rsidRPr="006C63AE">
        <w:rPr>
          <w:rFonts w:ascii="Calibri" w:hAnsi="Calibri"/>
          <w:sz w:val="24"/>
        </w:rPr>
        <w:fldChar w:fldCharType="begin"/>
      </w:r>
      <w:r w:rsidRPr="006C63AE">
        <w:rPr>
          <w:rFonts w:ascii="Calibri" w:hAnsi="Calibri"/>
          <w:sz w:val="24"/>
        </w:rPr>
        <w:instrText xml:space="preserve"> XE "law" </w:instrText>
      </w:r>
      <w:r w:rsidRPr="006C63AE">
        <w:rPr>
          <w:rFonts w:ascii="Calibri" w:hAnsi="Calibri"/>
          <w:sz w:val="24"/>
        </w:rPr>
        <w:fldChar w:fldCharType="end"/>
      </w:r>
      <w:r w:rsidRPr="006C63AE">
        <w:rPr>
          <w:rFonts w:ascii="Calibri" w:hAnsi="Calibri"/>
          <w:sz w:val="24"/>
        </w:rPr>
        <w:t xml:space="preserve">.  </w:t>
      </w:r>
    </w:p>
    <w:p w:rsidR="00D404FE" w:rsidRPr="006C63AE" w:rsidRDefault="00D404FE" w:rsidP="00A95236">
      <w:pPr>
        <w:pStyle w:val="Legaleese"/>
        <w:spacing w:before="240" w:after="120"/>
        <w:jc w:val="both"/>
        <w:rPr>
          <w:rFonts w:ascii="Calibri" w:hAnsi="Calibri"/>
          <w:sz w:val="24"/>
        </w:rPr>
      </w:pPr>
      <w:r w:rsidRPr="006C63AE">
        <w:rPr>
          <w:rFonts w:ascii="Calibri" w:hAnsi="Calibri"/>
          <w:sz w:val="24"/>
        </w:rPr>
        <w:t>LINGSTAR may revise this documentation from time to time without notice.</w:t>
      </w:r>
    </w:p>
    <w:p w:rsidR="00D404FE" w:rsidRPr="006C63AE" w:rsidRDefault="00D404FE" w:rsidP="00A95236">
      <w:pPr>
        <w:pStyle w:val="Legaleese"/>
        <w:spacing w:before="240" w:after="120"/>
        <w:jc w:val="both"/>
        <w:rPr>
          <w:rFonts w:ascii="Calibri" w:hAnsi="Calibri"/>
          <w:sz w:val="24"/>
        </w:rPr>
      </w:pPr>
      <w:r w:rsidRPr="006C63AE">
        <w:rPr>
          <w:rFonts w:ascii="Calibri" w:hAnsi="Calibri"/>
          <w:sz w:val="24"/>
        </w:rPr>
        <w:t>THIS SYSTEM  IS PROVIDED “AS IS” WITHOUT WARRANTY OF ANY KIND.  IN NO EVENT SHALL LINGSTAR BE LIABLE FOR ANY LOSS OF PROFITS, LOSS OF BUSINESS, LOSS OF USE OR DATA, INTERRUPTION OF BUSINESS, OR FOR INDIRECT, SPECIAL, INCIDENTAL, OR CONSEQUENTIAL DAMAGES OF ANY KIND, ARISING FROM ANY ERROR IN THIS DOCUMENTATION.</w:t>
      </w:r>
    </w:p>
    <w:p w:rsidR="00D404FE" w:rsidRPr="006C63AE" w:rsidRDefault="00D404FE" w:rsidP="00A95236">
      <w:pPr>
        <w:pStyle w:val="Legaleese"/>
        <w:spacing w:before="240" w:after="120"/>
        <w:jc w:val="both"/>
        <w:rPr>
          <w:rFonts w:ascii="Calibri" w:hAnsi="Calibri"/>
          <w:sz w:val="24"/>
        </w:rPr>
      </w:pPr>
      <w:r w:rsidRPr="006C63AE">
        <w:rPr>
          <w:rFonts w:ascii="Calibri" w:hAnsi="Calibri"/>
          <w:sz w:val="24"/>
        </w:rPr>
        <w:t>The System and software</w:t>
      </w:r>
      <w:r w:rsidRPr="006C63AE">
        <w:rPr>
          <w:rFonts w:ascii="Calibri" w:hAnsi="Calibri"/>
          <w:sz w:val="24"/>
        </w:rPr>
        <w:fldChar w:fldCharType="begin"/>
      </w:r>
      <w:r w:rsidRPr="006C63AE">
        <w:rPr>
          <w:rFonts w:ascii="Calibri" w:hAnsi="Calibri"/>
          <w:sz w:val="24"/>
        </w:rPr>
        <w:instrText xml:space="preserve"> XE "software" </w:instrText>
      </w:r>
      <w:r w:rsidRPr="006C63AE">
        <w:rPr>
          <w:rFonts w:ascii="Calibri" w:hAnsi="Calibri"/>
          <w:sz w:val="24"/>
        </w:rPr>
        <w:fldChar w:fldCharType="end"/>
      </w:r>
      <w:r w:rsidRPr="006C63AE">
        <w:rPr>
          <w:rFonts w:ascii="Calibri" w:hAnsi="Calibri"/>
          <w:sz w:val="24"/>
        </w:rPr>
        <w:t xml:space="preserve"> are copyright </w:t>
      </w:r>
      <w:r w:rsidRPr="006C63AE">
        <w:rPr>
          <w:rFonts w:ascii="Calibri" w:hAnsi="Calibri"/>
          <w:sz w:val="24"/>
        </w:rPr>
        <w:t> 1998-2020 Lingstar  All rights reserved.</w:t>
      </w:r>
    </w:p>
    <w:p w:rsidR="00D404FE" w:rsidRPr="006C63AE" w:rsidRDefault="00D404FE" w:rsidP="00A95236">
      <w:pPr>
        <w:pStyle w:val="Legaleese"/>
        <w:spacing w:before="240" w:after="120"/>
        <w:jc w:val="both"/>
        <w:rPr>
          <w:rFonts w:ascii="Calibri" w:hAnsi="Calibri"/>
          <w:sz w:val="24"/>
        </w:rPr>
      </w:pPr>
      <w:r w:rsidRPr="006C63AE">
        <w:rPr>
          <w:rFonts w:ascii="Calibri" w:hAnsi="Calibri"/>
          <w:sz w:val="24"/>
        </w:rPr>
        <w:t>LINGSTAR, and the LINGSTAR corporate logo are trademarks of LINGSTAR.  Other product or brand names are trademarks or registered trademarks of their respective holders.</w:t>
      </w:r>
    </w:p>
    <w:p w:rsidR="00D404FE" w:rsidRPr="006C63AE" w:rsidRDefault="00D404FE" w:rsidP="00A95236">
      <w:pPr>
        <w:pStyle w:val="Legaleese"/>
        <w:spacing w:before="240" w:after="120"/>
        <w:jc w:val="both"/>
        <w:rPr>
          <w:rFonts w:ascii="Calibri" w:hAnsi="Calibri"/>
          <w:b/>
          <w:bCs/>
          <w:sz w:val="24"/>
        </w:rPr>
      </w:pPr>
      <w:r w:rsidRPr="006C63AE">
        <w:rPr>
          <w:rFonts w:ascii="Calibri" w:hAnsi="Calibri"/>
          <w:sz w:val="24"/>
        </w:rPr>
        <w:t xml:space="preserve">Nicky510 is owned by </w:t>
      </w:r>
      <w:hyperlink r:id="rId59" w:history="1">
        <w:r w:rsidRPr="006C63AE">
          <w:rPr>
            <w:rStyle w:val="Hyperlink"/>
            <w:rFonts w:ascii="Calibri" w:hAnsi="Calibri"/>
            <w:sz w:val="24"/>
          </w:rPr>
          <w:t>http://www.nicky510.com</w:t>
        </w:r>
      </w:hyperlink>
      <w:r w:rsidRPr="006C63AE">
        <w:rPr>
          <w:rFonts w:ascii="Calibri" w:hAnsi="Calibri"/>
          <w:sz w:val="24"/>
        </w:rPr>
        <w:t xml:space="preserve"> . Comics used with permission.</w:t>
      </w:r>
    </w:p>
    <w:p w:rsidR="00D404FE" w:rsidRPr="006C63AE" w:rsidRDefault="00CA37CA" w:rsidP="00A95236">
      <w:pPr>
        <w:jc w:val="both"/>
        <w:rPr>
          <w:sz w:val="24"/>
        </w:rPr>
      </w:pPr>
      <w:r>
        <w:rPr>
          <w:b/>
          <w:bCs/>
          <w:sz w:val="24"/>
        </w:rPr>
        <w:t>Master Self Confidence eBook Roadmap</w:t>
      </w:r>
    </w:p>
    <w:p w:rsidR="00D404FE" w:rsidRPr="006C63AE" w:rsidRDefault="00D404FE" w:rsidP="00A95236">
      <w:pPr>
        <w:pStyle w:val="Legaleese"/>
        <w:spacing w:before="240" w:after="120"/>
        <w:jc w:val="both"/>
        <w:rPr>
          <w:rFonts w:ascii="Calibri" w:hAnsi="Calibri"/>
          <w:sz w:val="24"/>
        </w:rPr>
      </w:pPr>
      <w:r w:rsidRPr="006C63AE">
        <w:rPr>
          <w:rFonts w:ascii="Calibri" w:hAnsi="Calibri"/>
          <w:sz w:val="24"/>
        </w:rPr>
        <w:t xml:space="preserve">Published by Lingstar  </w:t>
      </w:r>
    </w:p>
    <w:p w:rsidR="00D404FE" w:rsidRPr="006C63AE" w:rsidRDefault="00AE5625" w:rsidP="00A95236">
      <w:pPr>
        <w:pStyle w:val="Legaleese"/>
        <w:spacing w:before="240" w:after="120"/>
        <w:jc w:val="both"/>
        <w:rPr>
          <w:rFonts w:ascii="Calibri" w:hAnsi="Calibri"/>
          <w:sz w:val="24"/>
        </w:rPr>
      </w:pPr>
      <w:hyperlink r:id="rId60" w:history="1">
        <w:r w:rsidR="00D404FE" w:rsidRPr="006C63AE">
          <w:rPr>
            <w:rStyle w:val="Hyperlink"/>
            <w:rFonts w:ascii="Calibri" w:hAnsi="Calibri"/>
            <w:sz w:val="24"/>
          </w:rPr>
          <w:t>http://www.barbaraling.com</w:t>
        </w:r>
      </w:hyperlink>
      <w:r w:rsidR="00D404FE" w:rsidRPr="006C63AE">
        <w:rPr>
          <w:rFonts w:ascii="Calibri" w:hAnsi="Calibri"/>
          <w:sz w:val="24"/>
        </w:rPr>
        <w:t xml:space="preserve"> </w:t>
      </w:r>
    </w:p>
    <w:p w:rsidR="00D404FE" w:rsidRPr="006C63AE" w:rsidRDefault="00D404FE" w:rsidP="00A95236">
      <w:pPr>
        <w:pStyle w:val="Legaleese"/>
        <w:spacing w:before="240" w:after="120"/>
        <w:jc w:val="both"/>
        <w:rPr>
          <w:rFonts w:ascii="Calibri" w:hAnsi="Calibri"/>
          <w:sz w:val="24"/>
        </w:rPr>
      </w:pPr>
      <w:r w:rsidRPr="006C63AE">
        <w:rPr>
          <w:rFonts w:ascii="Calibri" w:hAnsi="Calibri"/>
          <w:sz w:val="24"/>
        </w:rPr>
        <w:t>All Rights Reserved</w:t>
      </w:r>
    </w:p>
    <w:p w:rsidR="00D404FE" w:rsidRPr="00A95236" w:rsidRDefault="00D404FE" w:rsidP="00A95236">
      <w:pPr>
        <w:pStyle w:val="Legaleese"/>
        <w:spacing w:before="240" w:after="120"/>
        <w:jc w:val="both"/>
        <w:rPr>
          <w:rFonts w:ascii="Calibri" w:hAnsi="Calibri"/>
          <w:sz w:val="36"/>
          <w:szCs w:val="36"/>
        </w:rPr>
      </w:pPr>
    </w:p>
    <w:p w:rsidR="00D404FE" w:rsidRPr="00A95236" w:rsidRDefault="00D404FE" w:rsidP="00A95236">
      <w:pPr>
        <w:pStyle w:val="Legaleese"/>
        <w:spacing w:before="240" w:after="120"/>
        <w:jc w:val="both"/>
        <w:rPr>
          <w:rFonts w:ascii="Calibri" w:hAnsi="Calibri"/>
          <w:sz w:val="36"/>
          <w:szCs w:val="36"/>
        </w:rPr>
      </w:pPr>
    </w:p>
    <w:p w:rsidR="00D404FE" w:rsidRPr="00A95236" w:rsidRDefault="00D404FE" w:rsidP="00A95236">
      <w:pPr>
        <w:rPr>
          <w:color w:val="000000"/>
          <w:sz w:val="36"/>
          <w:szCs w:val="36"/>
        </w:rPr>
      </w:pPr>
    </w:p>
    <w:p w:rsidR="00D404FE" w:rsidRPr="00A95236" w:rsidRDefault="00D404FE" w:rsidP="00A95236">
      <w:pPr>
        <w:rPr>
          <w:sz w:val="36"/>
          <w:szCs w:val="36"/>
        </w:rPr>
        <w:sectPr w:rsidR="00D404FE" w:rsidRPr="00A95236" w:rsidSect="00C90911">
          <w:headerReference w:type="default" r:id="rId61"/>
          <w:footerReference w:type="even" r:id="rId62"/>
          <w:footerReference w:type="default" r:id="rId63"/>
          <w:headerReference w:type="first" r:id="rId64"/>
          <w:footerReference w:type="first" r:id="rId65"/>
          <w:pgSz w:w="12240" w:h="15840"/>
          <w:pgMar w:top="1881" w:right="1138" w:bottom="1282" w:left="1134" w:header="288" w:footer="418" w:gutter="0"/>
          <w:pgNumType w:fmt="lowerRoman" w:start="1"/>
          <w:cols w:space="720"/>
          <w:docGrid w:linePitch="435"/>
        </w:sectPr>
      </w:pPr>
    </w:p>
    <w:p w:rsidR="004F19AB" w:rsidRPr="00A95236" w:rsidRDefault="004F19AB" w:rsidP="00A95236">
      <w:pPr>
        <w:widowControl/>
        <w:suppressAutoHyphens w:val="0"/>
        <w:rPr>
          <w:rFonts w:eastAsia="Microsoft YaHei"/>
          <w:b/>
          <w:bCs/>
          <w:color w:val="000000"/>
          <w:kern w:val="31"/>
          <w:sz w:val="36"/>
          <w:szCs w:val="36"/>
        </w:rPr>
        <w:sectPr w:rsidR="004F19AB" w:rsidRPr="00A95236" w:rsidSect="00E22FF4">
          <w:type w:val="continuous"/>
          <w:pgSz w:w="12240" w:h="15840"/>
          <w:pgMar w:top="1138" w:right="1138" w:bottom="1282" w:left="1138" w:header="288" w:footer="418" w:gutter="0"/>
          <w:pgNumType w:fmt="lowerRoman"/>
          <w:cols w:space="720"/>
          <w:docGrid w:linePitch="435"/>
        </w:sectPr>
      </w:pPr>
    </w:p>
    <w:p w:rsidR="00D404FE" w:rsidRPr="00A95236" w:rsidRDefault="00AE5625" w:rsidP="00A95236">
      <w:pPr>
        <w:pStyle w:val="BodyText"/>
        <w:keepLines/>
        <w:rPr>
          <w:color w:val="000000"/>
          <w:sz w:val="36"/>
          <w:szCs w:val="36"/>
        </w:rPr>
      </w:pPr>
      <w:hyperlink r:id="rId66" w:history="1"/>
    </w:p>
    <w:p w:rsidR="002F63E9" w:rsidRPr="00D11146" w:rsidRDefault="002F63E9" w:rsidP="00A95236">
      <w:pPr>
        <w:pStyle w:val="Heading1"/>
        <w:rPr>
          <w:rFonts w:ascii="Calibri" w:eastAsia="Times New Roman" w:hAnsi="Calibri" w:cs="Times New Roman"/>
          <w:bCs w:val="0"/>
          <w:kern w:val="36"/>
          <w:szCs w:val="36"/>
          <w:lang w:eastAsia="en-US" w:bidi="ar-SA"/>
        </w:rPr>
      </w:pPr>
      <w:bookmarkStart w:id="14" w:name="__RefHeading__93224_76814183"/>
      <w:bookmarkStart w:id="15" w:name="_Toc427985529"/>
      <w:bookmarkStart w:id="16" w:name="_Toc427983681"/>
      <w:bookmarkStart w:id="17" w:name="_Toc6656620"/>
      <w:bookmarkEnd w:id="14"/>
      <w:r w:rsidRPr="00D11146">
        <w:rPr>
          <w:rFonts w:ascii="Calibri" w:hAnsi="Calibri"/>
          <w:bCs w:val="0"/>
          <w:szCs w:val="36"/>
        </w:rPr>
        <w:t>Welcome!</w:t>
      </w:r>
      <w:bookmarkEnd w:id="17"/>
    </w:p>
    <w:p w:rsidR="00A95236" w:rsidRPr="00F37923" w:rsidRDefault="00422112" w:rsidP="00F37923">
      <w:pPr>
        <w:pStyle w:val="NormalWeb"/>
        <w:spacing w:before="240" w:after="120"/>
        <w:jc w:val="center"/>
        <w:rPr>
          <w:rFonts w:ascii="Calibri" w:hAnsi="Calibri"/>
          <w:sz w:val="36"/>
          <w:szCs w:val="36"/>
        </w:rPr>
      </w:pPr>
      <w:r w:rsidRPr="00A95236">
        <w:rPr>
          <w:rFonts w:ascii="Calibri" w:hAnsi="Calibri"/>
          <w:noProof/>
          <w:sz w:val="36"/>
          <w:szCs w:val="36"/>
          <w:lang w:eastAsia="en-US" w:bidi="ar-SA"/>
        </w:rPr>
        <w:drawing>
          <wp:inline distT="0" distB="0" distL="0" distR="0" wp14:anchorId="3060F395" wp14:editId="126D5EF1">
            <wp:extent cx="5778500" cy="2728595"/>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welcome.jpg"/>
                    <pic:cNvPicPr/>
                  </pic:nvPicPr>
                  <pic:blipFill>
                    <a:blip r:embed="rId67">
                      <a:extLst>
                        <a:ext uri="{28A0092B-C50C-407E-A947-70E740481C1C}">
                          <a14:useLocalDpi xmlns:a14="http://schemas.microsoft.com/office/drawing/2010/main" val="0"/>
                        </a:ext>
                      </a:extLst>
                    </a:blip>
                    <a:stretch>
                      <a:fillRect/>
                    </a:stretch>
                  </pic:blipFill>
                  <pic:spPr>
                    <a:xfrm>
                      <a:off x="0" y="0"/>
                      <a:ext cx="5778500" cy="2728595"/>
                    </a:xfrm>
                    <a:prstGeom prst="rect">
                      <a:avLst/>
                    </a:prstGeom>
                  </pic:spPr>
                </pic:pic>
              </a:graphicData>
            </a:graphic>
          </wp:inline>
        </w:drawing>
      </w:r>
    </w:p>
    <w:p w:rsidR="00A95236" w:rsidRPr="00F37923" w:rsidRDefault="00A95236" w:rsidP="00F37923">
      <w:pPr>
        <w:rPr>
          <w:sz w:val="36"/>
          <w:szCs w:val="36"/>
        </w:rPr>
      </w:pPr>
      <w:r w:rsidRPr="00F37923">
        <w:rPr>
          <w:sz w:val="36"/>
          <w:szCs w:val="36"/>
        </w:rPr>
        <w:t>Hello and thank you for investing!</w:t>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This powerful “</w:t>
      </w:r>
      <w:r w:rsidRPr="00A95236">
        <w:rPr>
          <w:rStyle w:val="Strong"/>
          <w:rFonts w:ascii="Calibri" w:hAnsi="Calibri"/>
          <w:color w:val="232323"/>
          <w:sz w:val="36"/>
          <w:szCs w:val="36"/>
        </w:rPr>
        <w:t>Mastering Self Confidence</w:t>
      </w:r>
      <w:r w:rsidRPr="00A95236">
        <w:rPr>
          <w:rFonts w:ascii="Calibri" w:hAnsi="Calibri"/>
          <w:color w:val="232323"/>
          <w:sz w:val="36"/>
          <w:szCs w:val="36"/>
        </w:rPr>
        <w:t>” Cheat Sheet will provide you with 3 simple steps you can use at anytime you want…</w:t>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 to build up the ability to believe in yourself.</w:t>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Style w:val="Strong"/>
          <w:rFonts w:ascii="Calibri" w:hAnsi="Calibri"/>
          <w:color w:val="232323"/>
          <w:sz w:val="36"/>
          <w:szCs w:val="36"/>
        </w:rPr>
        <w:t>And make no mistake about it – believing in yourself is one of the key components to being successful online!</w:t>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So let’s begin with:</w:t>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Style w:val="Strong"/>
          <w:rFonts w:ascii="Calibri" w:hAnsi="Calibri"/>
          <w:color w:val="232323"/>
          <w:sz w:val="36"/>
          <w:szCs w:val="36"/>
        </w:rPr>
        <w:t>Have you ever had a desire to:</w:t>
      </w:r>
    </w:p>
    <w:p w:rsidR="00A95236" w:rsidRPr="00CA37CA" w:rsidRDefault="00A95236" w:rsidP="00CA37CA">
      <w:pPr>
        <w:pStyle w:val="ListParagraph"/>
        <w:widowControl/>
        <w:numPr>
          <w:ilvl w:val="0"/>
          <w:numId w:val="33"/>
        </w:numPr>
        <w:shd w:val="clear" w:color="auto" w:fill="FFFFFF"/>
        <w:suppressAutoHyphens w:val="0"/>
        <w:spacing w:before="240" w:after="240"/>
        <w:rPr>
          <w:rFonts w:cs="Arial"/>
          <w:color w:val="232323"/>
          <w:sz w:val="36"/>
          <w:szCs w:val="36"/>
        </w:rPr>
      </w:pPr>
      <w:r w:rsidRPr="00CA37CA">
        <w:rPr>
          <w:rFonts w:cs="Arial"/>
          <w:color w:val="232323"/>
          <w:sz w:val="36"/>
          <w:szCs w:val="36"/>
        </w:rPr>
        <w:t>Feel good about mailing your lists at least twice a week</w:t>
      </w:r>
    </w:p>
    <w:p w:rsidR="00A95236" w:rsidRPr="00CA37CA" w:rsidRDefault="00A95236" w:rsidP="00CA37CA">
      <w:pPr>
        <w:pStyle w:val="ListParagraph"/>
        <w:widowControl/>
        <w:numPr>
          <w:ilvl w:val="0"/>
          <w:numId w:val="33"/>
        </w:numPr>
        <w:shd w:val="clear" w:color="auto" w:fill="FFFFFF"/>
        <w:suppressAutoHyphens w:val="0"/>
        <w:spacing w:before="240" w:after="240"/>
        <w:rPr>
          <w:rFonts w:cs="Arial"/>
          <w:color w:val="232323"/>
          <w:sz w:val="36"/>
          <w:szCs w:val="36"/>
        </w:rPr>
      </w:pPr>
      <w:r w:rsidRPr="00CA37CA">
        <w:rPr>
          <w:rFonts w:cs="Arial"/>
          <w:color w:val="232323"/>
          <w:sz w:val="36"/>
          <w:szCs w:val="36"/>
        </w:rPr>
        <w:lastRenderedPageBreak/>
        <w:t>Feel good about mailing your lists at least once a day</w:t>
      </w:r>
    </w:p>
    <w:p w:rsidR="00A95236" w:rsidRPr="00CA37CA" w:rsidRDefault="00A95236" w:rsidP="00CA37CA">
      <w:pPr>
        <w:pStyle w:val="ListParagraph"/>
        <w:widowControl/>
        <w:numPr>
          <w:ilvl w:val="0"/>
          <w:numId w:val="33"/>
        </w:numPr>
        <w:shd w:val="clear" w:color="auto" w:fill="FFFFFF"/>
        <w:suppressAutoHyphens w:val="0"/>
        <w:spacing w:before="240" w:after="240"/>
        <w:rPr>
          <w:rFonts w:cs="Arial"/>
          <w:color w:val="232323"/>
          <w:sz w:val="36"/>
          <w:szCs w:val="36"/>
        </w:rPr>
      </w:pPr>
      <w:r w:rsidRPr="00CA37CA">
        <w:rPr>
          <w:rFonts w:cs="Arial"/>
          <w:color w:val="232323"/>
          <w:sz w:val="36"/>
          <w:szCs w:val="36"/>
        </w:rPr>
        <w:t>Feel good about releasing products that showcase what you’ve either learned or mastered</w:t>
      </w:r>
      <w:r w:rsidR="00CA37CA" w:rsidRPr="00CA37CA">
        <w:rPr>
          <w:rFonts w:cs="Arial"/>
          <w:color w:val="232323"/>
          <w:sz w:val="36"/>
          <w:szCs w:val="36"/>
        </w:rPr>
        <w:t xml:space="preserve"> </w:t>
      </w:r>
    </w:p>
    <w:p w:rsidR="00A95236" w:rsidRPr="00CA37CA" w:rsidRDefault="00A95236" w:rsidP="00CA37CA">
      <w:pPr>
        <w:pStyle w:val="ListParagraph"/>
        <w:widowControl/>
        <w:numPr>
          <w:ilvl w:val="0"/>
          <w:numId w:val="33"/>
        </w:numPr>
        <w:shd w:val="clear" w:color="auto" w:fill="FFFFFF"/>
        <w:suppressAutoHyphens w:val="0"/>
        <w:spacing w:before="240" w:after="240"/>
        <w:rPr>
          <w:rFonts w:cs="Arial"/>
          <w:color w:val="232323"/>
          <w:sz w:val="36"/>
          <w:szCs w:val="36"/>
        </w:rPr>
      </w:pPr>
      <w:r w:rsidRPr="00CA37CA">
        <w:rPr>
          <w:rFonts w:cs="Arial"/>
          <w:color w:val="232323"/>
          <w:sz w:val="36"/>
          <w:szCs w:val="36"/>
        </w:rPr>
        <w:t>Just about *anything* that requires you put yourself out there?</w:t>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Style w:val="Strong"/>
          <w:rFonts w:ascii="Calibri" w:hAnsi="Calibri"/>
          <w:color w:val="232323"/>
          <w:sz w:val="36"/>
          <w:szCs w:val="36"/>
        </w:rPr>
        <w:t>While at the same time:</w:t>
      </w:r>
    </w:p>
    <w:p w:rsidR="00A95236" w:rsidRPr="00A95236" w:rsidRDefault="00A95236" w:rsidP="00A95236">
      <w:pPr>
        <w:widowControl/>
        <w:numPr>
          <w:ilvl w:val="0"/>
          <w:numId w:val="19"/>
        </w:numPr>
        <w:shd w:val="clear" w:color="auto" w:fill="FFFFFF"/>
        <w:suppressAutoHyphens w:val="0"/>
        <w:ind w:left="0"/>
        <w:rPr>
          <w:rFonts w:cs="Arial"/>
          <w:color w:val="232323"/>
          <w:sz w:val="36"/>
          <w:szCs w:val="36"/>
        </w:rPr>
      </w:pPr>
      <w:r w:rsidRPr="00A95236">
        <w:rPr>
          <w:rStyle w:val="Strong"/>
          <w:rFonts w:cs="Arial"/>
          <w:color w:val="232323"/>
          <w:sz w:val="36"/>
          <w:szCs w:val="36"/>
        </w:rPr>
        <w:t>Not wasting time</w:t>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If so, you’re at the right place!</w:t>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This cheatsheet is designed with 3 things in mind:</w:t>
      </w:r>
    </w:p>
    <w:p w:rsidR="00A95236" w:rsidRPr="00A95236" w:rsidRDefault="00A95236" w:rsidP="00A95236">
      <w:pPr>
        <w:pStyle w:val="NormalWeb"/>
        <w:numPr>
          <w:ilvl w:val="0"/>
          <w:numId w:val="26"/>
        </w:numPr>
        <w:shd w:val="clear" w:color="auto" w:fill="FFFFFF"/>
        <w:spacing w:before="240" w:after="120"/>
        <w:rPr>
          <w:rFonts w:ascii="Calibri" w:hAnsi="Calibri"/>
          <w:color w:val="232323"/>
          <w:sz w:val="36"/>
          <w:szCs w:val="36"/>
        </w:rPr>
      </w:pPr>
      <w:r w:rsidRPr="00A95236">
        <w:rPr>
          <w:rStyle w:val="Strong"/>
          <w:rFonts w:ascii="Calibri" w:hAnsi="Calibri"/>
          <w:color w:val="232323"/>
          <w:sz w:val="36"/>
          <w:szCs w:val="36"/>
        </w:rPr>
        <w:t>Step 1.)  Provide you with the best self-confidence videos (you can bookmark on your device)</w:t>
      </w:r>
    </w:p>
    <w:p w:rsidR="00A95236" w:rsidRPr="00A95236" w:rsidRDefault="00A95236" w:rsidP="00A95236">
      <w:pPr>
        <w:pStyle w:val="NormalWeb"/>
        <w:numPr>
          <w:ilvl w:val="0"/>
          <w:numId w:val="26"/>
        </w:numPr>
        <w:shd w:val="clear" w:color="auto" w:fill="FFFFFF"/>
        <w:spacing w:before="240" w:after="120"/>
        <w:rPr>
          <w:rFonts w:ascii="Calibri" w:hAnsi="Calibri"/>
          <w:color w:val="232323"/>
          <w:sz w:val="36"/>
          <w:szCs w:val="36"/>
        </w:rPr>
      </w:pPr>
      <w:r w:rsidRPr="00A95236">
        <w:rPr>
          <w:rStyle w:val="Strong"/>
          <w:rFonts w:ascii="Calibri" w:hAnsi="Calibri"/>
          <w:color w:val="232323"/>
          <w:sz w:val="36"/>
          <w:szCs w:val="36"/>
        </w:rPr>
        <w:t>Step 2.)  Provide you with the best motivational soundtracks you can have on for inspiration purposes</w:t>
      </w:r>
    </w:p>
    <w:p w:rsidR="00A95236" w:rsidRPr="00A95236" w:rsidRDefault="00A95236" w:rsidP="00A95236">
      <w:pPr>
        <w:pStyle w:val="NormalWeb"/>
        <w:numPr>
          <w:ilvl w:val="0"/>
          <w:numId w:val="26"/>
        </w:numPr>
        <w:shd w:val="clear" w:color="auto" w:fill="FFFFFF"/>
        <w:spacing w:before="240" w:after="120"/>
        <w:rPr>
          <w:rFonts w:ascii="Calibri" w:hAnsi="Calibri"/>
          <w:color w:val="232323"/>
          <w:sz w:val="36"/>
          <w:szCs w:val="36"/>
        </w:rPr>
      </w:pPr>
      <w:r w:rsidRPr="00A95236">
        <w:rPr>
          <w:rStyle w:val="Strong"/>
          <w:rFonts w:ascii="Calibri" w:hAnsi="Calibri"/>
          <w:color w:val="232323"/>
          <w:sz w:val="36"/>
          <w:szCs w:val="36"/>
        </w:rPr>
        <w:t>Step 3.)  Provide you with the best how-to confidence goodies/tutorials/sites online</w:t>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Ready for the adventure?  Alrighty, begin with:</w:t>
      </w:r>
    </w:p>
    <w:p w:rsidR="00F37923" w:rsidRDefault="00F37923">
      <w:pPr>
        <w:widowControl/>
        <w:suppressAutoHyphens w:val="0"/>
        <w:spacing w:before="0" w:after="160" w:line="259" w:lineRule="auto"/>
        <w:rPr>
          <w:rStyle w:val="Strong"/>
          <w:rFonts w:eastAsia="Microsoft YaHei" w:cs="Arial"/>
          <w:color w:val="232323"/>
          <w:kern w:val="31"/>
          <w:sz w:val="36"/>
          <w:szCs w:val="36"/>
        </w:rPr>
      </w:pPr>
      <w:r>
        <w:rPr>
          <w:rStyle w:val="Strong"/>
          <w:rFonts w:cs="Arial"/>
          <w:b w:val="0"/>
          <w:bCs w:val="0"/>
          <w:color w:val="232323"/>
          <w:szCs w:val="36"/>
        </w:rPr>
        <w:br w:type="page"/>
      </w:r>
    </w:p>
    <w:p w:rsidR="00A95236" w:rsidRPr="00A95236" w:rsidRDefault="00A95236" w:rsidP="00A95236">
      <w:pPr>
        <w:pStyle w:val="Heading1"/>
      </w:pPr>
      <w:bookmarkStart w:id="18" w:name="_Toc6656621"/>
      <w:r w:rsidRPr="00A95236">
        <w:rPr>
          <w:rStyle w:val="Strong"/>
          <w:rFonts w:ascii="Calibri" w:hAnsi="Calibri" w:cs="Arial"/>
          <w:b/>
          <w:bCs/>
          <w:color w:val="232323"/>
          <w:szCs w:val="36"/>
        </w:rPr>
        <w:lastRenderedPageBreak/>
        <w:t>Before You Begin</w:t>
      </w:r>
      <w:bookmarkEnd w:id="18"/>
    </w:p>
    <w:p w:rsidR="00F37923" w:rsidRDefault="00F37923" w:rsidP="00F37923">
      <w:pPr>
        <w:pStyle w:val="NormalWeb"/>
        <w:shd w:val="clear" w:color="auto" w:fill="FFFFFF"/>
        <w:spacing w:before="240" w:after="120"/>
        <w:jc w:val="center"/>
        <w:rPr>
          <w:rFonts w:ascii="Calibri" w:hAnsi="Calibri"/>
          <w:color w:val="232323"/>
          <w:sz w:val="36"/>
          <w:szCs w:val="36"/>
        </w:rPr>
      </w:pPr>
      <w:r w:rsidRPr="00A95236">
        <w:rPr>
          <w:noProof/>
          <w:color w:val="232323"/>
          <w:sz w:val="36"/>
          <w:szCs w:val="36"/>
          <w:lang w:eastAsia="en-US" w:bidi="ar-SA"/>
        </w:rPr>
        <w:drawing>
          <wp:inline distT="0" distB="0" distL="0" distR="0" wp14:anchorId="08E005CB" wp14:editId="154ADFBE">
            <wp:extent cx="5048250" cy="2647950"/>
            <wp:effectExtent l="0" t="0" r="0" b="0"/>
            <wp:docPr id="3" name="Picture 3" descr="http://www.barbaraling.com/wp-content/uploads/2019/04/winn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barbaraling.com/wp-content/uploads/2019/04/winners.jp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048250" cy="2647950"/>
                    </a:xfrm>
                    <a:prstGeom prst="rect">
                      <a:avLst/>
                    </a:prstGeom>
                    <a:noFill/>
                    <a:ln>
                      <a:noFill/>
                    </a:ln>
                  </pic:spPr>
                </pic:pic>
              </a:graphicData>
            </a:graphic>
          </wp:inline>
        </w:drawing>
      </w:r>
    </w:p>
    <w:p w:rsid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 xml:space="preserve">Before you begin, you *must* bookmark </w:t>
      </w:r>
      <w:r w:rsidR="00F37923">
        <w:rPr>
          <w:rFonts w:ascii="Calibri" w:hAnsi="Calibri"/>
          <w:color w:val="232323"/>
          <w:sz w:val="36"/>
          <w:szCs w:val="36"/>
        </w:rPr>
        <w:t>the resources you’ll learn!</w:t>
      </w:r>
    </w:p>
    <w:p w:rsidR="00F37923" w:rsidRPr="00A95236" w:rsidRDefault="00F37923" w:rsidP="00A95236">
      <w:pPr>
        <w:pStyle w:val="NormalWeb"/>
        <w:shd w:val="clear" w:color="auto" w:fill="FFFFFF"/>
        <w:spacing w:before="240" w:after="120"/>
        <w:rPr>
          <w:rFonts w:ascii="Calibri" w:hAnsi="Calibri"/>
          <w:color w:val="232323"/>
          <w:sz w:val="36"/>
          <w:szCs w:val="36"/>
        </w:rPr>
      </w:pPr>
      <w:r>
        <w:rPr>
          <w:rFonts w:ascii="Calibri" w:hAnsi="Calibri"/>
          <w:color w:val="232323"/>
          <w:sz w:val="36"/>
          <w:szCs w:val="36"/>
        </w:rPr>
        <w:t>Discover how by:</w:t>
      </w:r>
    </w:p>
    <w:p w:rsidR="00A95236" w:rsidRPr="00F37923" w:rsidRDefault="00A95236" w:rsidP="00CA37CA">
      <w:pPr>
        <w:pStyle w:val="ListParagraph"/>
        <w:widowControl/>
        <w:numPr>
          <w:ilvl w:val="0"/>
          <w:numId w:val="30"/>
        </w:numPr>
        <w:shd w:val="clear" w:color="auto" w:fill="FFFFFF"/>
        <w:suppressAutoHyphens w:val="0"/>
        <w:spacing w:before="240" w:after="240"/>
        <w:rPr>
          <w:rFonts w:cs="Arial"/>
          <w:color w:val="232323"/>
          <w:sz w:val="36"/>
          <w:szCs w:val="36"/>
        </w:rPr>
      </w:pPr>
      <w:r w:rsidRPr="00F37923">
        <w:rPr>
          <w:rFonts w:cs="Arial"/>
          <w:color w:val="232323"/>
          <w:sz w:val="36"/>
          <w:szCs w:val="36"/>
        </w:rPr>
        <w:t xml:space="preserve">If you’re on a desktop, press D to bookmark </w:t>
      </w:r>
      <w:r w:rsidR="00F37923" w:rsidRPr="00F37923">
        <w:rPr>
          <w:rFonts w:cs="Arial"/>
          <w:color w:val="232323"/>
          <w:sz w:val="36"/>
          <w:szCs w:val="36"/>
        </w:rPr>
        <w:t>pages</w:t>
      </w:r>
    </w:p>
    <w:p w:rsidR="00A95236" w:rsidRPr="00F37923" w:rsidRDefault="00A95236" w:rsidP="00CA37CA">
      <w:pPr>
        <w:pStyle w:val="ListParagraph"/>
        <w:widowControl/>
        <w:numPr>
          <w:ilvl w:val="0"/>
          <w:numId w:val="30"/>
        </w:numPr>
        <w:shd w:val="clear" w:color="auto" w:fill="FFFFFF"/>
        <w:suppressAutoHyphens w:val="0"/>
        <w:spacing w:before="240" w:after="240"/>
        <w:rPr>
          <w:rFonts w:cs="Arial"/>
          <w:color w:val="232323"/>
          <w:sz w:val="36"/>
          <w:szCs w:val="36"/>
        </w:rPr>
      </w:pPr>
      <w:r w:rsidRPr="00F37923">
        <w:rPr>
          <w:rFonts w:cs="Arial"/>
          <w:color w:val="232323"/>
          <w:sz w:val="36"/>
          <w:szCs w:val="36"/>
        </w:rPr>
        <w:t>If you’re on any sort of handheld device, use this resources for learning how to bookmark:</w:t>
      </w:r>
      <w:r w:rsidR="00F37923" w:rsidRPr="00F37923">
        <w:rPr>
          <w:rFonts w:cs="Arial"/>
          <w:color w:val="232323"/>
          <w:sz w:val="36"/>
          <w:szCs w:val="36"/>
        </w:rPr>
        <w:t xml:space="preserve"> </w:t>
      </w:r>
      <w:hyperlink r:id="rId69" w:tgtFrame="_blank" w:history="1">
        <w:r w:rsidRPr="00F37923">
          <w:rPr>
            <w:rStyle w:val="Hyperlink"/>
            <w:rFonts w:cs="Arial"/>
            <w:color w:val="601C10"/>
            <w:sz w:val="36"/>
            <w:szCs w:val="36"/>
          </w:rPr>
          <w:t>how to bookmark on a mobile phone</w:t>
        </w:r>
      </w:hyperlink>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Next, move to:</w:t>
      </w:r>
    </w:p>
    <w:p w:rsidR="00A95236" w:rsidRPr="00A95236" w:rsidRDefault="00A95236">
      <w:pPr>
        <w:widowControl/>
        <w:suppressAutoHyphens w:val="0"/>
        <w:spacing w:before="0" w:after="160" w:line="259" w:lineRule="auto"/>
        <w:rPr>
          <w:rStyle w:val="Strong"/>
          <w:rFonts w:eastAsia="Microsoft YaHei" w:cs="Arial"/>
          <w:b w:val="0"/>
          <w:iCs/>
          <w:color w:val="232323"/>
          <w:sz w:val="36"/>
          <w:szCs w:val="36"/>
        </w:rPr>
      </w:pPr>
      <w:r w:rsidRPr="00A95236">
        <w:rPr>
          <w:rStyle w:val="Strong"/>
          <w:rFonts w:cs="Arial"/>
          <w:b w:val="0"/>
          <w:bCs w:val="0"/>
          <w:color w:val="232323"/>
          <w:sz w:val="36"/>
          <w:szCs w:val="36"/>
        </w:rPr>
        <w:br w:type="page"/>
      </w:r>
    </w:p>
    <w:p w:rsidR="00A95236" w:rsidRPr="00A95236" w:rsidRDefault="00A95236" w:rsidP="00A95236">
      <w:pPr>
        <w:pStyle w:val="Heading1"/>
      </w:pPr>
      <w:bookmarkStart w:id="19" w:name="_Toc6656622"/>
      <w:r w:rsidRPr="00A95236">
        <w:rPr>
          <w:rStyle w:val="Strong"/>
          <w:rFonts w:ascii="Calibri" w:hAnsi="Calibri" w:cs="Arial"/>
          <w:b/>
          <w:bCs/>
          <w:color w:val="232323"/>
          <w:szCs w:val="36"/>
        </w:rPr>
        <w:lastRenderedPageBreak/>
        <w:t>Step 1.)  The best self-confidence videos (you can bookmark on your device)</w:t>
      </w:r>
      <w:bookmarkEnd w:id="19"/>
    </w:p>
    <w:p w:rsidR="00182878" w:rsidRDefault="00182878" w:rsidP="00182878">
      <w:pPr>
        <w:pStyle w:val="NormalWeb"/>
        <w:shd w:val="clear" w:color="auto" w:fill="FFFFFF"/>
        <w:spacing w:before="240" w:after="120"/>
        <w:jc w:val="center"/>
        <w:rPr>
          <w:rFonts w:ascii="Calibri" w:hAnsi="Calibri"/>
          <w:color w:val="232323"/>
          <w:sz w:val="36"/>
          <w:szCs w:val="36"/>
        </w:rPr>
      </w:pPr>
      <w:r>
        <w:rPr>
          <w:rFonts w:ascii="Calibri" w:hAnsi="Calibri"/>
          <w:noProof/>
          <w:color w:val="232323"/>
          <w:sz w:val="36"/>
          <w:szCs w:val="36"/>
          <w:lang w:eastAsia="en-US" w:bidi="ar-SA"/>
        </w:rPr>
        <w:drawing>
          <wp:inline distT="0" distB="0" distL="0" distR="0" wp14:anchorId="747628D4" wp14:editId="74093EAE">
            <wp:extent cx="5778500" cy="3292475"/>
            <wp:effectExtent l="0" t="0" r="0"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elfconfidence.jpg"/>
                    <pic:cNvPicPr/>
                  </pic:nvPicPr>
                  <pic:blipFill>
                    <a:blip r:embed="rId10">
                      <a:extLst>
                        <a:ext uri="{28A0092B-C50C-407E-A947-70E740481C1C}">
                          <a14:useLocalDpi xmlns:a14="http://schemas.microsoft.com/office/drawing/2010/main" val="0"/>
                        </a:ext>
                      </a:extLst>
                    </a:blip>
                    <a:stretch>
                      <a:fillRect/>
                    </a:stretch>
                  </pic:blipFill>
                  <pic:spPr>
                    <a:xfrm>
                      <a:off x="0" y="0"/>
                      <a:ext cx="5778500" cy="3292475"/>
                    </a:xfrm>
                    <a:prstGeom prst="rect">
                      <a:avLst/>
                    </a:prstGeom>
                  </pic:spPr>
                </pic:pic>
              </a:graphicData>
            </a:graphic>
          </wp:inline>
        </w:drawing>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Start with this one (I know it’s motivation, but it’s really good</w:t>
      </w:r>
      <w:r w:rsidR="00182878">
        <w:rPr>
          <w:rFonts w:ascii="Calibri" w:hAnsi="Calibri"/>
          <w:color w:val="232323"/>
          <w:sz w:val="36"/>
          <w:szCs w:val="36"/>
        </w:rPr>
        <w:t>)</w:t>
      </w:r>
    </w:p>
    <w:p w:rsidR="00A95236" w:rsidRPr="00A95236" w:rsidRDefault="00AE5625" w:rsidP="00CA37CA">
      <w:pPr>
        <w:pStyle w:val="NormalWeb"/>
        <w:numPr>
          <w:ilvl w:val="0"/>
          <w:numId w:val="34"/>
        </w:numPr>
        <w:shd w:val="clear" w:color="auto" w:fill="FFFFFF"/>
        <w:spacing w:before="240" w:after="120"/>
        <w:rPr>
          <w:rFonts w:ascii="Calibri" w:hAnsi="Calibri"/>
          <w:color w:val="232323"/>
          <w:sz w:val="36"/>
          <w:szCs w:val="36"/>
        </w:rPr>
      </w:pPr>
      <w:hyperlink r:id="rId70" w:tgtFrame="_blank" w:history="1">
        <w:r w:rsidR="00A95236" w:rsidRPr="00A95236">
          <w:rPr>
            <w:rStyle w:val="Hyperlink"/>
            <w:rFonts w:ascii="Calibri" w:hAnsi="Calibri"/>
            <w:color w:val="601C10"/>
            <w:sz w:val="36"/>
            <w:szCs w:val="36"/>
          </w:rPr>
          <w:t>https://www.youtube.com/watch?v=SWb0ig3g7jg .</w:t>
        </w:r>
      </w:hyperlink>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Next, check this one:</w:t>
      </w:r>
    </w:p>
    <w:p w:rsidR="00A95236" w:rsidRPr="00A95236" w:rsidRDefault="00AE5625" w:rsidP="00CA37CA">
      <w:pPr>
        <w:pStyle w:val="NormalWeb"/>
        <w:numPr>
          <w:ilvl w:val="0"/>
          <w:numId w:val="34"/>
        </w:numPr>
        <w:shd w:val="clear" w:color="auto" w:fill="FFFFFF"/>
        <w:spacing w:before="240" w:after="120"/>
        <w:rPr>
          <w:rFonts w:ascii="Calibri" w:hAnsi="Calibri"/>
          <w:color w:val="232323"/>
          <w:sz w:val="36"/>
          <w:szCs w:val="36"/>
        </w:rPr>
      </w:pPr>
      <w:hyperlink r:id="rId71" w:tgtFrame="_blank" w:history="1">
        <w:r w:rsidR="00A95236" w:rsidRPr="00A95236">
          <w:rPr>
            <w:rStyle w:val="Hyperlink"/>
            <w:rFonts w:ascii="Calibri" w:hAnsi="Calibri"/>
            <w:color w:val="601C10"/>
            <w:sz w:val="36"/>
            <w:szCs w:val="36"/>
          </w:rPr>
          <w:t>https://www.youtube.com/watch?v=v8N1Vwf_Ypg</w:t>
        </w:r>
      </w:hyperlink>
      <w:r w:rsidR="00A95236" w:rsidRPr="00A95236">
        <w:rPr>
          <w:rFonts w:ascii="Calibri" w:hAnsi="Calibri"/>
          <w:color w:val="232323"/>
          <w:sz w:val="36"/>
          <w:szCs w:val="36"/>
        </w:rPr>
        <w:t> .</w:t>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Listen to that too… and bookmark them as well.</w:t>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Style w:val="Strong"/>
          <w:rFonts w:ascii="Calibri" w:hAnsi="Calibri"/>
          <w:color w:val="232323"/>
          <w:sz w:val="36"/>
          <w:szCs w:val="36"/>
        </w:rPr>
        <w:t>Now, let’s talk about self-confidence channels and videos</w:t>
      </w:r>
      <w:r w:rsidRPr="00A95236">
        <w:rPr>
          <w:rFonts w:ascii="Calibri" w:hAnsi="Calibri"/>
          <w:color w:val="232323"/>
          <w:sz w:val="36"/>
          <w:szCs w:val="36"/>
        </w:rPr>
        <w:t>.</w:t>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 xml:space="preserve">Here’s where you can find all the </w:t>
      </w:r>
      <w:r w:rsidR="00182878" w:rsidRPr="00A95236">
        <w:rPr>
          <w:rFonts w:ascii="Calibri" w:hAnsi="Calibri"/>
          <w:color w:val="232323"/>
          <w:sz w:val="36"/>
          <w:szCs w:val="36"/>
        </w:rPr>
        <w:t>self-confidence</w:t>
      </w:r>
      <w:r w:rsidRPr="00A95236">
        <w:rPr>
          <w:rFonts w:ascii="Calibri" w:hAnsi="Calibri"/>
          <w:color w:val="232323"/>
          <w:sz w:val="36"/>
          <w:szCs w:val="36"/>
        </w:rPr>
        <w:t xml:space="preserve"> videos:</w:t>
      </w:r>
    </w:p>
    <w:p w:rsidR="00A95236" w:rsidRPr="00CA37CA" w:rsidRDefault="00AE5625" w:rsidP="00CA37CA">
      <w:pPr>
        <w:pStyle w:val="ListParagraph"/>
        <w:widowControl/>
        <w:numPr>
          <w:ilvl w:val="0"/>
          <w:numId w:val="34"/>
        </w:numPr>
        <w:shd w:val="clear" w:color="auto" w:fill="FFFFFF"/>
        <w:suppressAutoHyphens w:val="0"/>
        <w:rPr>
          <w:rFonts w:cs="Arial"/>
          <w:color w:val="232323"/>
          <w:sz w:val="36"/>
          <w:szCs w:val="36"/>
        </w:rPr>
      </w:pPr>
      <w:hyperlink r:id="rId72" w:tgtFrame="_blank" w:history="1">
        <w:r w:rsidR="00A95236" w:rsidRPr="00CA37CA">
          <w:rPr>
            <w:rStyle w:val="Hyperlink"/>
            <w:rFonts w:cs="Arial"/>
            <w:b/>
            <w:bCs/>
            <w:color w:val="601C10"/>
            <w:sz w:val="36"/>
            <w:szCs w:val="36"/>
          </w:rPr>
          <w:t>Self Confidence You Tube Channels</w:t>
        </w:r>
      </w:hyperlink>
    </w:p>
    <w:p w:rsid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And individual videos?  Check out:</w:t>
      </w:r>
    </w:p>
    <w:p w:rsidR="00D11146" w:rsidRDefault="00AE5625" w:rsidP="00D11146">
      <w:pPr>
        <w:pStyle w:val="NormalWeb"/>
        <w:numPr>
          <w:ilvl w:val="0"/>
          <w:numId w:val="34"/>
        </w:numPr>
        <w:shd w:val="clear" w:color="auto" w:fill="FFFFFF"/>
        <w:spacing w:before="240" w:after="120"/>
        <w:rPr>
          <w:rFonts w:ascii="Calibri" w:hAnsi="Calibri"/>
          <w:color w:val="232323"/>
          <w:sz w:val="36"/>
          <w:szCs w:val="36"/>
        </w:rPr>
      </w:pPr>
      <w:hyperlink r:id="rId73" w:history="1">
        <w:r w:rsidR="00D11146" w:rsidRPr="000F1CC2">
          <w:rPr>
            <w:rStyle w:val="Hyperlink"/>
            <w:rFonts w:ascii="Calibri" w:hAnsi="Calibri"/>
            <w:sz w:val="36"/>
            <w:szCs w:val="36"/>
          </w:rPr>
          <w:t>https://youtu.be/JgjntmIZm_c</w:t>
        </w:r>
      </w:hyperlink>
    </w:p>
    <w:p w:rsidR="00D11146" w:rsidRPr="00A95236" w:rsidRDefault="00AE5625" w:rsidP="00D11146">
      <w:pPr>
        <w:pStyle w:val="NormalWeb"/>
        <w:numPr>
          <w:ilvl w:val="0"/>
          <w:numId w:val="34"/>
        </w:numPr>
        <w:shd w:val="clear" w:color="auto" w:fill="FFFFFF"/>
        <w:spacing w:before="240" w:after="120"/>
        <w:rPr>
          <w:rFonts w:ascii="Calibri" w:hAnsi="Calibri"/>
          <w:color w:val="232323"/>
          <w:sz w:val="36"/>
          <w:szCs w:val="36"/>
        </w:rPr>
      </w:pPr>
      <w:hyperlink r:id="rId74" w:history="1">
        <w:r w:rsidR="00D11146" w:rsidRPr="000F1CC2">
          <w:rPr>
            <w:rStyle w:val="Hyperlink"/>
            <w:rFonts w:ascii="Calibri" w:hAnsi="Calibri"/>
            <w:sz w:val="36"/>
            <w:szCs w:val="36"/>
          </w:rPr>
          <w:t>https://youtu.be/NkvGTht2xTY</w:t>
        </w:r>
      </w:hyperlink>
      <w:r w:rsidR="00D11146">
        <w:rPr>
          <w:rFonts w:ascii="Calibri" w:hAnsi="Calibri"/>
          <w:color w:val="232323"/>
          <w:sz w:val="36"/>
          <w:szCs w:val="36"/>
        </w:rPr>
        <w:t xml:space="preserve"> </w:t>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The above are good places to *start*.</w:t>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Additionally, these are good resources to listen to/read:</w:t>
      </w:r>
    </w:p>
    <w:p w:rsidR="00A95236" w:rsidRPr="00CA37CA" w:rsidRDefault="00AE5625" w:rsidP="00CA37CA">
      <w:pPr>
        <w:pStyle w:val="ListParagraph"/>
        <w:widowControl/>
        <w:numPr>
          <w:ilvl w:val="0"/>
          <w:numId w:val="34"/>
        </w:numPr>
        <w:shd w:val="clear" w:color="auto" w:fill="FFFFFF"/>
        <w:suppressAutoHyphens w:val="0"/>
        <w:spacing w:before="240" w:after="240"/>
        <w:rPr>
          <w:rFonts w:cs="Arial"/>
          <w:color w:val="232323"/>
          <w:sz w:val="36"/>
          <w:szCs w:val="36"/>
        </w:rPr>
      </w:pPr>
      <w:hyperlink r:id="rId75" w:tgtFrame="_blank" w:history="1">
        <w:r w:rsidR="00A95236" w:rsidRPr="00CA37CA">
          <w:rPr>
            <w:rStyle w:val="Hyperlink"/>
            <w:rFonts w:cs="Arial"/>
            <w:color w:val="601C10"/>
            <w:sz w:val="36"/>
            <w:szCs w:val="36"/>
          </w:rPr>
          <w:t>https://player.fm/podcasts/Self-Esteem</w:t>
        </w:r>
      </w:hyperlink>
    </w:p>
    <w:p w:rsidR="00A95236" w:rsidRPr="00CA37CA" w:rsidRDefault="00AE5625" w:rsidP="00CA37CA">
      <w:pPr>
        <w:pStyle w:val="ListParagraph"/>
        <w:widowControl/>
        <w:numPr>
          <w:ilvl w:val="0"/>
          <w:numId w:val="34"/>
        </w:numPr>
        <w:shd w:val="clear" w:color="auto" w:fill="FFFFFF"/>
        <w:suppressAutoHyphens w:val="0"/>
        <w:spacing w:before="240" w:after="240"/>
        <w:rPr>
          <w:rFonts w:cs="Arial"/>
          <w:color w:val="232323"/>
          <w:sz w:val="36"/>
          <w:szCs w:val="36"/>
        </w:rPr>
      </w:pPr>
      <w:hyperlink r:id="rId76" w:tgtFrame="_blank" w:history="1">
        <w:r w:rsidR="00A95236" w:rsidRPr="00CA37CA">
          <w:rPr>
            <w:rStyle w:val="Hyperlink"/>
            <w:rFonts w:cs="Arial"/>
            <w:color w:val="601C10"/>
            <w:sz w:val="36"/>
            <w:szCs w:val="36"/>
          </w:rPr>
          <w:t>https://www.tutorialspoint.com/self_confidence/</w:t>
        </w:r>
      </w:hyperlink>
    </w:p>
    <w:p w:rsidR="00A95236" w:rsidRPr="00CA37CA" w:rsidRDefault="00AE5625" w:rsidP="00CA37CA">
      <w:pPr>
        <w:pStyle w:val="ListParagraph"/>
        <w:widowControl/>
        <w:numPr>
          <w:ilvl w:val="0"/>
          <w:numId w:val="34"/>
        </w:numPr>
        <w:shd w:val="clear" w:color="auto" w:fill="FFFFFF"/>
        <w:suppressAutoHyphens w:val="0"/>
        <w:spacing w:before="240" w:after="240"/>
        <w:rPr>
          <w:rFonts w:cs="Arial"/>
          <w:color w:val="232323"/>
          <w:sz w:val="36"/>
          <w:szCs w:val="36"/>
        </w:rPr>
      </w:pPr>
      <w:hyperlink r:id="rId77" w:tgtFrame="_blank" w:history="1">
        <w:r w:rsidR="00A95236" w:rsidRPr="00CA37CA">
          <w:rPr>
            <w:rStyle w:val="Hyperlink"/>
            <w:rFonts w:cs="Arial"/>
            <w:color w:val="601C10"/>
            <w:sz w:val="36"/>
            <w:szCs w:val="36"/>
          </w:rPr>
          <w:t>https://www.self-confidence.co.uk/course/online/part1/</w:t>
        </w:r>
      </w:hyperlink>
    </w:p>
    <w:p w:rsidR="00CA37CA"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 xml:space="preserve">Now, the videos you’ve seen… bookmark them so you can refer to them on any device.  </w:t>
      </w:r>
      <w:r w:rsidRPr="00CA37CA">
        <w:rPr>
          <w:rFonts w:ascii="Calibri" w:hAnsi="Calibri"/>
          <w:b/>
          <w:color w:val="232323"/>
          <w:sz w:val="36"/>
          <w:szCs w:val="36"/>
        </w:rPr>
        <w:t>I cannot emphasize this enough – this roadmap will be useless to you if you forget about it!</w:t>
      </w:r>
      <w:r w:rsidRPr="00A95236">
        <w:rPr>
          <w:rFonts w:ascii="Calibri" w:hAnsi="Calibri"/>
          <w:color w:val="232323"/>
          <w:sz w:val="36"/>
          <w:szCs w:val="36"/>
        </w:rPr>
        <w:t xml:space="preserve"> </w:t>
      </w:r>
    </w:p>
    <w:p w:rsidR="00CA37CA" w:rsidRDefault="00CA37CA" w:rsidP="00A95236">
      <w:pPr>
        <w:pStyle w:val="NormalWeb"/>
        <w:shd w:val="clear" w:color="auto" w:fill="FFFFFF"/>
        <w:spacing w:before="240" w:after="120"/>
        <w:rPr>
          <w:rFonts w:ascii="Calibri" w:hAnsi="Calibri"/>
          <w:color w:val="232323"/>
          <w:sz w:val="36"/>
          <w:szCs w:val="36"/>
        </w:rPr>
      </w:pPr>
      <w:r>
        <w:rPr>
          <w:rFonts w:ascii="Calibri" w:hAnsi="Calibri"/>
          <w:color w:val="232323"/>
          <w:sz w:val="36"/>
          <w:szCs w:val="36"/>
        </w:rPr>
        <w:t>This is so important, let’s repeat that in great big yellow letters:</w:t>
      </w:r>
    </w:p>
    <w:p w:rsidR="00CA37CA" w:rsidRPr="00CA37CA" w:rsidRDefault="00CA37CA" w:rsidP="00A95236">
      <w:pPr>
        <w:pStyle w:val="NormalWeb"/>
        <w:shd w:val="clear" w:color="auto" w:fill="FFFFFF"/>
        <w:spacing w:before="240" w:after="120"/>
        <w:rPr>
          <w:rFonts w:ascii="Calibri" w:hAnsi="Calibri"/>
          <w:b/>
          <w:color w:val="232323"/>
          <w:sz w:val="44"/>
          <w:szCs w:val="44"/>
        </w:rPr>
      </w:pPr>
      <w:r w:rsidRPr="00CA37CA">
        <w:rPr>
          <w:rFonts w:ascii="Calibri" w:hAnsi="Calibri"/>
          <w:b/>
          <w:color w:val="232323"/>
          <w:sz w:val="44"/>
          <w:szCs w:val="44"/>
          <w:highlight w:val="yellow"/>
        </w:rPr>
        <w:t>Now, the videos you’ve seen… bookmark them so you can refer to them on any device.  I cannot emphasize this enough – this roadmap will be useless to you if you forget about it!</w:t>
      </w:r>
      <w:r w:rsidRPr="00CA37CA">
        <w:rPr>
          <w:rFonts w:ascii="Calibri" w:hAnsi="Calibri"/>
          <w:b/>
          <w:color w:val="232323"/>
          <w:sz w:val="44"/>
          <w:szCs w:val="44"/>
        </w:rPr>
        <w:t xml:space="preserve"> </w:t>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lastRenderedPageBreak/>
        <w:t>If you forgot, remember:</w:t>
      </w:r>
    </w:p>
    <w:p w:rsidR="00A95236" w:rsidRPr="00CA37CA" w:rsidRDefault="00A95236" w:rsidP="00CA37CA">
      <w:pPr>
        <w:pStyle w:val="ListParagraph"/>
        <w:widowControl/>
        <w:numPr>
          <w:ilvl w:val="0"/>
          <w:numId w:val="35"/>
        </w:numPr>
        <w:shd w:val="clear" w:color="auto" w:fill="FFFFFF"/>
        <w:suppressAutoHyphens w:val="0"/>
        <w:spacing w:before="240" w:after="240"/>
        <w:rPr>
          <w:rFonts w:cs="Arial"/>
          <w:color w:val="232323"/>
          <w:sz w:val="36"/>
          <w:szCs w:val="36"/>
        </w:rPr>
      </w:pPr>
      <w:r w:rsidRPr="00CA37CA">
        <w:rPr>
          <w:rFonts w:cs="Arial"/>
          <w:color w:val="232323"/>
          <w:sz w:val="36"/>
          <w:szCs w:val="36"/>
        </w:rPr>
        <w:t>If you’re on a desktop, press D to bookmark it.</w:t>
      </w:r>
    </w:p>
    <w:p w:rsidR="00A95236" w:rsidRPr="00CA37CA" w:rsidRDefault="00A95236" w:rsidP="00CA37CA">
      <w:pPr>
        <w:pStyle w:val="ListParagraph"/>
        <w:widowControl/>
        <w:numPr>
          <w:ilvl w:val="0"/>
          <w:numId w:val="35"/>
        </w:numPr>
        <w:shd w:val="clear" w:color="auto" w:fill="FFFFFF"/>
        <w:suppressAutoHyphens w:val="0"/>
        <w:spacing w:before="240" w:after="240"/>
        <w:rPr>
          <w:rFonts w:cs="Arial"/>
          <w:color w:val="232323"/>
          <w:sz w:val="36"/>
          <w:szCs w:val="36"/>
        </w:rPr>
      </w:pPr>
      <w:r w:rsidRPr="00CA37CA">
        <w:rPr>
          <w:rFonts w:cs="Arial"/>
          <w:color w:val="232323"/>
          <w:sz w:val="36"/>
          <w:szCs w:val="36"/>
        </w:rPr>
        <w:t>If you’re on any sort of handheld device, use this resources for learning how to bookmark: </w:t>
      </w:r>
      <w:hyperlink r:id="rId78" w:tgtFrame="_blank" w:history="1">
        <w:r w:rsidRPr="00CA37CA">
          <w:rPr>
            <w:rStyle w:val="Hyperlink"/>
            <w:rFonts w:cs="Arial"/>
            <w:color w:val="601C10"/>
            <w:sz w:val="36"/>
            <w:szCs w:val="36"/>
          </w:rPr>
          <w:t>how to bookmark on a mobile phone</w:t>
        </w:r>
      </w:hyperlink>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Have you done all of the above?  After all, you NEED to have it all in place on your device… that way, it’s always at your fingertips!</w:t>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But listening to mainly *words* might not give you what you need every now and then – inspirational music!</w:t>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Move now to:</w:t>
      </w:r>
    </w:p>
    <w:p w:rsidR="00D11146" w:rsidRDefault="00D11146">
      <w:pPr>
        <w:widowControl/>
        <w:suppressAutoHyphens w:val="0"/>
        <w:spacing w:before="0" w:after="160" w:line="259" w:lineRule="auto"/>
        <w:rPr>
          <w:rStyle w:val="Strong"/>
          <w:rFonts w:eastAsia="Microsoft YaHei" w:cs="Arial"/>
          <w:color w:val="232323"/>
          <w:kern w:val="31"/>
          <w:sz w:val="36"/>
          <w:szCs w:val="36"/>
        </w:rPr>
      </w:pPr>
      <w:r>
        <w:rPr>
          <w:rStyle w:val="Strong"/>
          <w:rFonts w:cs="Arial"/>
          <w:b w:val="0"/>
          <w:bCs w:val="0"/>
          <w:color w:val="232323"/>
          <w:szCs w:val="36"/>
        </w:rPr>
        <w:br w:type="page"/>
      </w:r>
    </w:p>
    <w:p w:rsidR="00A95236" w:rsidRPr="00182878" w:rsidRDefault="00A95236" w:rsidP="00182878">
      <w:pPr>
        <w:pStyle w:val="Heading1"/>
        <w:rPr>
          <w:iCs/>
        </w:rPr>
      </w:pPr>
      <w:bookmarkStart w:id="20" w:name="_Toc6656623"/>
      <w:r w:rsidRPr="00A95236">
        <w:rPr>
          <w:rStyle w:val="Strong"/>
          <w:rFonts w:ascii="Calibri" w:hAnsi="Calibri" w:cs="Arial"/>
          <w:b/>
          <w:bCs/>
          <w:color w:val="232323"/>
          <w:szCs w:val="36"/>
        </w:rPr>
        <w:lastRenderedPageBreak/>
        <w:t>Step 2.)  The best motivational soundtrack you can have on for inspiration purposes</w:t>
      </w:r>
      <w:bookmarkEnd w:id="20"/>
    </w:p>
    <w:p w:rsidR="00182878" w:rsidRDefault="00182878" w:rsidP="00182878">
      <w:pPr>
        <w:pStyle w:val="NormalWeb"/>
        <w:shd w:val="clear" w:color="auto" w:fill="FFFFFF"/>
        <w:spacing w:before="240" w:after="120"/>
        <w:jc w:val="center"/>
        <w:rPr>
          <w:rFonts w:ascii="Calibri" w:hAnsi="Calibri"/>
          <w:color w:val="232323"/>
          <w:sz w:val="36"/>
          <w:szCs w:val="36"/>
        </w:rPr>
      </w:pPr>
      <w:r>
        <w:rPr>
          <w:rFonts w:ascii="Calibri" w:hAnsi="Calibri"/>
          <w:noProof/>
          <w:color w:val="232323"/>
          <w:sz w:val="36"/>
          <w:szCs w:val="36"/>
          <w:lang w:eastAsia="en-US" w:bidi="ar-SA"/>
        </w:rPr>
        <w:drawing>
          <wp:inline distT="0" distB="0" distL="0" distR="0" wp14:anchorId="21B6882F" wp14:editId="729326FF">
            <wp:extent cx="3410920" cy="22669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dream.jpg"/>
                    <pic:cNvPicPr/>
                  </pic:nvPicPr>
                  <pic:blipFill>
                    <a:blip r:embed="rId79" cstate="print">
                      <a:extLst>
                        <a:ext uri="{28A0092B-C50C-407E-A947-70E740481C1C}">
                          <a14:useLocalDpi xmlns:a14="http://schemas.microsoft.com/office/drawing/2010/main" val="0"/>
                        </a:ext>
                      </a:extLst>
                    </a:blip>
                    <a:stretch>
                      <a:fillRect/>
                    </a:stretch>
                  </pic:blipFill>
                  <pic:spPr>
                    <a:xfrm>
                      <a:off x="0" y="0"/>
                      <a:ext cx="3418574" cy="2272037"/>
                    </a:xfrm>
                    <a:prstGeom prst="rect">
                      <a:avLst/>
                    </a:prstGeom>
                  </pic:spPr>
                </pic:pic>
              </a:graphicData>
            </a:graphic>
          </wp:inline>
        </w:drawing>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There are literally thousands of motivational videos online.</w:t>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You can see them over at:</w:t>
      </w:r>
    </w:p>
    <w:p w:rsidR="00A95236" w:rsidRPr="00CA37CA" w:rsidRDefault="00AE5625" w:rsidP="00CA37CA">
      <w:pPr>
        <w:pStyle w:val="ListParagraph"/>
        <w:widowControl/>
        <w:numPr>
          <w:ilvl w:val="0"/>
          <w:numId w:val="36"/>
        </w:numPr>
        <w:shd w:val="clear" w:color="auto" w:fill="FFFFFF"/>
        <w:suppressAutoHyphens w:val="0"/>
        <w:rPr>
          <w:rFonts w:cs="Arial"/>
          <w:color w:val="232323"/>
          <w:sz w:val="36"/>
          <w:szCs w:val="36"/>
        </w:rPr>
      </w:pPr>
      <w:hyperlink r:id="rId80" w:tgtFrame="_blank" w:history="1">
        <w:r w:rsidR="00A95236" w:rsidRPr="00CA37CA">
          <w:rPr>
            <w:rStyle w:val="Hyperlink"/>
            <w:rFonts w:cs="Arial"/>
            <w:color w:val="601C10"/>
            <w:sz w:val="36"/>
            <w:szCs w:val="36"/>
          </w:rPr>
          <w:t>https://www.youtube.com/results?search_query=motivation&amp;sp=CAMSAhAC</w:t>
        </w:r>
      </w:hyperlink>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And some good videos are:</w:t>
      </w:r>
    </w:p>
    <w:p w:rsidR="00A95236" w:rsidRPr="00A95236" w:rsidRDefault="00AE5625" w:rsidP="00CA37CA">
      <w:pPr>
        <w:pStyle w:val="NormalWeb"/>
        <w:numPr>
          <w:ilvl w:val="0"/>
          <w:numId w:val="36"/>
        </w:numPr>
        <w:shd w:val="clear" w:color="auto" w:fill="FFFFFF"/>
        <w:spacing w:before="240" w:after="120"/>
        <w:rPr>
          <w:rFonts w:ascii="Calibri" w:hAnsi="Calibri"/>
          <w:color w:val="232323"/>
          <w:sz w:val="36"/>
          <w:szCs w:val="36"/>
        </w:rPr>
      </w:pPr>
      <w:hyperlink r:id="rId81" w:tgtFrame="_blank" w:history="1">
        <w:r w:rsidR="00A95236" w:rsidRPr="00A95236">
          <w:rPr>
            <w:rStyle w:val="Hyperlink"/>
            <w:rFonts w:ascii="Calibri" w:hAnsi="Calibri"/>
            <w:color w:val="601C10"/>
            <w:sz w:val="36"/>
            <w:szCs w:val="36"/>
          </w:rPr>
          <w:t>https://www.youtube.com/channel/UCyC_4jvPzLiSkJkLIkA7B8g</w:t>
        </w:r>
      </w:hyperlink>
      <w:r w:rsidR="00A95236" w:rsidRPr="00A95236">
        <w:rPr>
          <w:rFonts w:ascii="Calibri" w:hAnsi="Calibri"/>
          <w:color w:val="232323"/>
          <w:sz w:val="36"/>
          <w:szCs w:val="36"/>
        </w:rPr>
        <w:t> (is an utterly amazing collection!).</w:t>
      </w:r>
    </w:p>
    <w:p w:rsidR="00A95236" w:rsidRPr="00182878" w:rsidRDefault="00A95236" w:rsidP="00182878">
      <w:pPr>
        <w:pStyle w:val="NormalWeb"/>
        <w:shd w:val="clear" w:color="auto" w:fill="FFFFFF"/>
        <w:spacing w:before="240" w:after="120"/>
        <w:rPr>
          <w:rStyle w:val="Strong"/>
          <w:rFonts w:ascii="Calibri" w:hAnsi="Calibri"/>
          <w:b w:val="0"/>
          <w:bCs w:val="0"/>
          <w:color w:val="232323"/>
          <w:sz w:val="36"/>
          <w:szCs w:val="36"/>
        </w:rPr>
      </w:pPr>
      <w:r w:rsidRPr="00A95236">
        <w:rPr>
          <w:rFonts w:ascii="Calibri" w:hAnsi="Calibri"/>
          <w:color w:val="232323"/>
          <w:sz w:val="36"/>
          <w:szCs w:val="36"/>
        </w:rPr>
        <w:t>But what if you learn better via pdfs or blueprints?  Move now to:</w:t>
      </w:r>
    </w:p>
    <w:p w:rsidR="00D11146" w:rsidRDefault="00D11146">
      <w:pPr>
        <w:widowControl/>
        <w:suppressAutoHyphens w:val="0"/>
        <w:spacing w:before="0" w:after="160" w:line="259" w:lineRule="auto"/>
        <w:rPr>
          <w:rStyle w:val="Strong"/>
          <w:rFonts w:eastAsia="Microsoft YaHei" w:cs="Arial"/>
          <w:color w:val="232323"/>
          <w:kern w:val="31"/>
          <w:sz w:val="36"/>
          <w:szCs w:val="36"/>
        </w:rPr>
      </w:pPr>
      <w:r>
        <w:rPr>
          <w:rStyle w:val="Strong"/>
          <w:rFonts w:cs="Arial"/>
          <w:b w:val="0"/>
          <w:bCs w:val="0"/>
          <w:color w:val="232323"/>
          <w:szCs w:val="36"/>
        </w:rPr>
        <w:br w:type="page"/>
      </w:r>
    </w:p>
    <w:p w:rsidR="00A95236" w:rsidRDefault="00A95236" w:rsidP="00A95236">
      <w:pPr>
        <w:pStyle w:val="Heading1"/>
        <w:rPr>
          <w:rStyle w:val="Strong"/>
          <w:rFonts w:ascii="Calibri" w:hAnsi="Calibri" w:cs="Arial"/>
          <w:b/>
          <w:bCs/>
          <w:color w:val="232323"/>
          <w:szCs w:val="36"/>
        </w:rPr>
      </w:pPr>
      <w:bookmarkStart w:id="21" w:name="_Toc6656624"/>
      <w:r w:rsidRPr="00A95236">
        <w:rPr>
          <w:rStyle w:val="Strong"/>
          <w:rFonts w:ascii="Calibri" w:hAnsi="Calibri" w:cs="Arial"/>
          <w:b/>
          <w:bCs/>
          <w:color w:val="232323"/>
          <w:szCs w:val="36"/>
        </w:rPr>
        <w:lastRenderedPageBreak/>
        <w:t xml:space="preserve">Step 3.)  The </w:t>
      </w:r>
      <w:r w:rsidR="00CA37CA">
        <w:rPr>
          <w:rStyle w:val="Strong"/>
          <w:rFonts w:ascii="Calibri" w:hAnsi="Calibri" w:cs="Arial"/>
          <w:b/>
          <w:bCs/>
          <w:color w:val="232323"/>
          <w:szCs w:val="36"/>
        </w:rPr>
        <w:t xml:space="preserve">BEST </w:t>
      </w:r>
      <w:r w:rsidRPr="00A95236">
        <w:rPr>
          <w:rStyle w:val="Strong"/>
          <w:rFonts w:ascii="Calibri" w:hAnsi="Calibri" w:cs="Arial"/>
          <w:b/>
          <w:bCs/>
          <w:color w:val="232323"/>
          <w:szCs w:val="36"/>
        </w:rPr>
        <w:t>how-to confidence goodies/tutorials/sites online</w:t>
      </w:r>
      <w:bookmarkEnd w:id="21"/>
    </w:p>
    <w:p w:rsidR="00182878" w:rsidRDefault="00182878" w:rsidP="00182878">
      <w:pPr>
        <w:widowControl/>
        <w:suppressAutoHyphens w:val="0"/>
        <w:spacing w:before="100" w:beforeAutospacing="1" w:after="100" w:afterAutospacing="1"/>
        <w:jc w:val="center"/>
        <w:rPr>
          <w:rFonts w:asciiTheme="minorHAnsi" w:eastAsia="Times New Roman" w:hAnsiTheme="minorHAnsi" w:cs="Times New Roman"/>
          <w:kern w:val="0"/>
          <w:sz w:val="36"/>
          <w:szCs w:val="36"/>
          <w:lang w:eastAsia="en-US" w:bidi="ar-SA"/>
        </w:rPr>
      </w:pPr>
      <w:r>
        <w:rPr>
          <w:rFonts w:asciiTheme="minorHAnsi" w:eastAsia="Times New Roman" w:hAnsiTheme="minorHAnsi" w:cs="Times New Roman"/>
          <w:noProof/>
          <w:kern w:val="0"/>
          <w:sz w:val="36"/>
          <w:szCs w:val="36"/>
          <w:lang w:eastAsia="en-US" w:bidi="ar-SA"/>
        </w:rPr>
        <w:drawing>
          <wp:inline distT="0" distB="0" distL="0" distR="0" wp14:anchorId="124C001F" wp14:editId="08AD65EE">
            <wp:extent cx="1543050" cy="2826962"/>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lueribbon.png"/>
                    <pic:cNvPicPr/>
                  </pic:nvPicPr>
                  <pic:blipFill>
                    <a:blip r:embed="rId82" cstate="print">
                      <a:extLst>
                        <a:ext uri="{28A0092B-C50C-407E-A947-70E740481C1C}">
                          <a14:useLocalDpi xmlns:a14="http://schemas.microsoft.com/office/drawing/2010/main" val="0"/>
                        </a:ext>
                      </a:extLst>
                    </a:blip>
                    <a:stretch>
                      <a:fillRect/>
                    </a:stretch>
                  </pic:blipFill>
                  <pic:spPr>
                    <a:xfrm>
                      <a:off x="0" y="0"/>
                      <a:ext cx="1545445" cy="2831349"/>
                    </a:xfrm>
                    <a:prstGeom prst="rect">
                      <a:avLst/>
                    </a:prstGeom>
                  </pic:spPr>
                </pic:pic>
              </a:graphicData>
            </a:graphic>
          </wp:inline>
        </w:drawing>
      </w:r>
    </w:p>
    <w:p w:rsidR="00A95236" w:rsidRPr="00A95236" w:rsidRDefault="00A95236" w:rsidP="00A95236">
      <w:pPr>
        <w:widowControl/>
        <w:suppressAutoHyphens w:val="0"/>
        <w:spacing w:before="100" w:beforeAutospacing="1" w:after="100" w:afterAutospacing="1"/>
        <w:rPr>
          <w:rFonts w:asciiTheme="minorHAnsi" w:eastAsia="Times New Roman" w:hAnsiTheme="minorHAnsi" w:cs="Times New Roman"/>
          <w:kern w:val="0"/>
          <w:sz w:val="36"/>
          <w:szCs w:val="36"/>
          <w:lang w:eastAsia="en-US" w:bidi="ar-SA"/>
        </w:rPr>
      </w:pPr>
      <w:r w:rsidRPr="00A95236">
        <w:rPr>
          <w:rFonts w:asciiTheme="minorHAnsi" w:eastAsia="Times New Roman" w:hAnsiTheme="minorHAnsi" w:cs="Times New Roman"/>
          <w:kern w:val="0"/>
          <w:sz w:val="36"/>
          <w:szCs w:val="36"/>
          <w:lang w:eastAsia="en-US" w:bidi="ar-SA"/>
        </w:rPr>
        <w:t>Looking for some superb self-confidence tutorials online?</w:t>
      </w:r>
    </w:p>
    <w:p w:rsidR="00A95236" w:rsidRPr="00A95236" w:rsidRDefault="00A95236" w:rsidP="00A95236">
      <w:pPr>
        <w:widowControl/>
        <w:suppressAutoHyphens w:val="0"/>
        <w:spacing w:before="100" w:beforeAutospacing="1" w:after="100" w:afterAutospacing="1"/>
        <w:rPr>
          <w:rFonts w:asciiTheme="minorHAnsi" w:eastAsia="Times New Roman" w:hAnsiTheme="minorHAnsi" w:cs="Times New Roman"/>
          <w:kern w:val="0"/>
          <w:sz w:val="36"/>
          <w:szCs w:val="36"/>
          <w:lang w:eastAsia="en-US" w:bidi="ar-SA"/>
        </w:rPr>
      </w:pPr>
      <w:r w:rsidRPr="00A95236">
        <w:rPr>
          <w:rFonts w:asciiTheme="minorHAnsi" w:eastAsia="Times New Roman" w:hAnsiTheme="minorHAnsi" w:cs="Times New Roman"/>
          <w:kern w:val="0"/>
          <w:sz w:val="36"/>
          <w:szCs w:val="36"/>
          <w:lang w:eastAsia="en-US" w:bidi="ar-SA"/>
        </w:rPr>
        <w:t>Check out:</w:t>
      </w:r>
    </w:p>
    <w:p w:rsidR="00A95236" w:rsidRPr="00A95236" w:rsidRDefault="00AE5625" w:rsidP="00CA37CA">
      <w:pPr>
        <w:pStyle w:val="NormalWeb"/>
        <w:numPr>
          <w:ilvl w:val="0"/>
          <w:numId w:val="31"/>
        </w:numPr>
        <w:shd w:val="clear" w:color="auto" w:fill="FFFFFF"/>
        <w:spacing w:before="240" w:after="240"/>
        <w:rPr>
          <w:rFonts w:ascii="Calibri" w:hAnsi="Calibri"/>
          <w:color w:val="232323"/>
          <w:sz w:val="36"/>
          <w:szCs w:val="36"/>
        </w:rPr>
      </w:pPr>
      <w:hyperlink r:id="rId83" w:tgtFrame="_blank" w:history="1">
        <w:r w:rsidR="00A95236" w:rsidRPr="00A95236">
          <w:rPr>
            <w:rStyle w:val="Hyperlink"/>
            <w:rFonts w:ascii="Calibri" w:hAnsi="Calibri"/>
            <w:color w:val="601C10"/>
            <w:sz w:val="36"/>
            <w:szCs w:val="36"/>
          </w:rPr>
          <w:t>https://www.lifehack.org/articles/lifestyle/63-ways-to-build-self-confidence.html</w:t>
        </w:r>
      </w:hyperlink>
    </w:p>
    <w:p w:rsidR="00A95236" w:rsidRDefault="00AE5625" w:rsidP="00CA37CA">
      <w:pPr>
        <w:pStyle w:val="NormalWeb"/>
        <w:numPr>
          <w:ilvl w:val="0"/>
          <w:numId w:val="31"/>
        </w:numPr>
        <w:shd w:val="clear" w:color="auto" w:fill="FFFFFF"/>
        <w:spacing w:before="240" w:after="240"/>
        <w:rPr>
          <w:rFonts w:ascii="Calibri" w:hAnsi="Calibri"/>
          <w:color w:val="232323"/>
          <w:sz w:val="36"/>
          <w:szCs w:val="36"/>
        </w:rPr>
      </w:pPr>
      <w:hyperlink r:id="rId84" w:tgtFrame="_blank" w:history="1">
        <w:r w:rsidR="00A95236" w:rsidRPr="00A95236">
          <w:rPr>
            <w:rStyle w:val="Hyperlink"/>
            <w:rFonts w:ascii="Calibri" w:hAnsi="Calibri"/>
            <w:color w:val="601C10"/>
            <w:sz w:val="36"/>
            <w:szCs w:val="36"/>
          </w:rPr>
          <w:t>https://blog.hubspot.com/marketing/confidence</w:t>
        </w:r>
      </w:hyperlink>
    </w:p>
    <w:p w:rsidR="00A95236" w:rsidRDefault="00A95236" w:rsidP="00A95236">
      <w:pPr>
        <w:pStyle w:val="NormalWeb"/>
        <w:rPr>
          <w:rFonts w:ascii="Times New Roman" w:eastAsia="Times New Roman" w:hAnsi="Times New Roman" w:cs="Times New Roman"/>
          <w:kern w:val="0"/>
          <w:sz w:val="24"/>
          <w:lang w:eastAsia="en-US" w:bidi="ar-SA"/>
        </w:rPr>
      </w:pPr>
      <w:r>
        <w:t>Not to mention this excellent search (that will return the best tutorials from within the past year:</w:t>
      </w:r>
    </w:p>
    <w:p w:rsidR="00A95236" w:rsidRPr="00537015" w:rsidRDefault="00AE5625" w:rsidP="00CA37CA">
      <w:pPr>
        <w:pStyle w:val="ListParagraph"/>
        <w:widowControl/>
        <w:numPr>
          <w:ilvl w:val="0"/>
          <w:numId w:val="29"/>
        </w:numPr>
        <w:suppressAutoHyphens w:val="0"/>
        <w:spacing w:before="240" w:after="240"/>
        <w:rPr>
          <w:sz w:val="36"/>
          <w:szCs w:val="36"/>
        </w:rPr>
      </w:pPr>
      <w:hyperlink r:id="rId85" w:tgtFrame="_blank" w:history="1">
        <w:r w:rsidR="00A95236" w:rsidRPr="00537015">
          <w:rPr>
            <w:rStyle w:val="Hyperlink"/>
            <w:sz w:val="36"/>
            <w:szCs w:val="36"/>
          </w:rPr>
          <w:t>https://www.google.com/search?q=self-confidence+tutorials&amp;newwindow=1&amp;source=lnt&amp;tbs=qdr:y</w:t>
        </w:r>
      </w:hyperlink>
      <w:r w:rsidR="00A95236" w:rsidRPr="00537015">
        <w:rPr>
          <w:sz w:val="36"/>
          <w:szCs w:val="36"/>
        </w:rPr>
        <w:t> </w:t>
      </w:r>
    </w:p>
    <w:p w:rsidR="00A95236" w:rsidRPr="00537015" w:rsidRDefault="00AE5625" w:rsidP="00CA37CA">
      <w:pPr>
        <w:pStyle w:val="ListParagraph"/>
        <w:widowControl/>
        <w:numPr>
          <w:ilvl w:val="0"/>
          <w:numId w:val="29"/>
        </w:numPr>
        <w:suppressAutoHyphens w:val="0"/>
        <w:spacing w:before="240" w:after="240"/>
        <w:rPr>
          <w:sz w:val="36"/>
          <w:szCs w:val="36"/>
        </w:rPr>
      </w:pPr>
      <w:hyperlink r:id="rId86" w:tgtFrame="_blank" w:history="1">
        <w:r w:rsidR="00A95236" w:rsidRPr="00537015">
          <w:rPr>
            <w:rStyle w:val="Hyperlink"/>
            <w:sz w:val="36"/>
            <w:szCs w:val="36"/>
          </w:rPr>
          <w:t>https://www.google.com/search?q=self-confidence+challenge&amp;newwindow=1&amp;source=lnt&amp;tbs=qdr:y</w:t>
        </w:r>
      </w:hyperlink>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Good stuff!</w:t>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Now…. remember the earlier desires I had mentioned?</w:t>
      </w:r>
    </w:p>
    <w:p w:rsidR="00A95236" w:rsidRPr="00A95236" w:rsidRDefault="00A95236" w:rsidP="00A95236">
      <w:pPr>
        <w:pStyle w:val="ListParagraph"/>
        <w:widowControl/>
        <w:numPr>
          <w:ilvl w:val="0"/>
          <w:numId w:val="27"/>
        </w:numPr>
        <w:shd w:val="clear" w:color="auto" w:fill="FFFFFF"/>
        <w:suppressAutoHyphens w:val="0"/>
        <w:rPr>
          <w:rFonts w:cs="Arial"/>
          <w:color w:val="232323"/>
          <w:sz w:val="36"/>
          <w:szCs w:val="36"/>
        </w:rPr>
      </w:pPr>
      <w:r w:rsidRPr="00A95236">
        <w:rPr>
          <w:rFonts w:cs="Arial"/>
          <w:color w:val="232323"/>
          <w:sz w:val="36"/>
          <w:szCs w:val="36"/>
        </w:rPr>
        <w:t>Feel good about mailing your lists at least twice a week</w:t>
      </w:r>
    </w:p>
    <w:p w:rsidR="00A95236" w:rsidRPr="00A95236" w:rsidRDefault="00A95236" w:rsidP="00A95236">
      <w:pPr>
        <w:pStyle w:val="ListParagraph"/>
        <w:widowControl/>
        <w:numPr>
          <w:ilvl w:val="0"/>
          <w:numId w:val="27"/>
        </w:numPr>
        <w:shd w:val="clear" w:color="auto" w:fill="FFFFFF"/>
        <w:suppressAutoHyphens w:val="0"/>
        <w:rPr>
          <w:rFonts w:cs="Arial"/>
          <w:color w:val="232323"/>
          <w:sz w:val="36"/>
          <w:szCs w:val="36"/>
        </w:rPr>
      </w:pPr>
      <w:r w:rsidRPr="00A95236">
        <w:rPr>
          <w:rFonts w:cs="Arial"/>
          <w:color w:val="232323"/>
          <w:sz w:val="36"/>
          <w:szCs w:val="36"/>
        </w:rPr>
        <w:t>Feel good about mailing your lists at least once a day</w:t>
      </w:r>
    </w:p>
    <w:p w:rsidR="00A95236" w:rsidRPr="00A95236" w:rsidRDefault="00A95236" w:rsidP="00CA37CA">
      <w:pPr>
        <w:pStyle w:val="ListParagraph"/>
        <w:widowControl/>
        <w:numPr>
          <w:ilvl w:val="0"/>
          <w:numId w:val="27"/>
        </w:numPr>
        <w:shd w:val="clear" w:color="auto" w:fill="FFFFFF"/>
        <w:suppressAutoHyphens w:val="0"/>
        <w:rPr>
          <w:rFonts w:cs="Arial"/>
          <w:color w:val="232323"/>
          <w:sz w:val="36"/>
          <w:szCs w:val="36"/>
        </w:rPr>
      </w:pPr>
      <w:r w:rsidRPr="00A95236">
        <w:rPr>
          <w:rFonts w:cs="Arial"/>
          <w:color w:val="232323"/>
          <w:sz w:val="36"/>
          <w:szCs w:val="36"/>
        </w:rPr>
        <w:t>Feel good about releasing products that showcase what you’ve either learned or mastered</w:t>
      </w:r>
      <w:r w:rsidR="00CA37CA">
        <w:rPr>
          <w:rFonts w:cs="Arial"/>
          <w:color w:val="232323"/>
          <w:sz w:val="36"/>
          <w:szCs w:val="36"/>
        </w:rPr>
        <w:t xml:space="preserve"> </w:t>
      </w:r>
    </w:p>
    <w:p w:rsidR="00A95236" w:rsidRPr="00A95236" w:rsidRDefault="00A95236" w:rsidP="00A95236">
      <w:pPr>
        <w:pStyle w:val="ListParagraph"/>
        <w:widowControl/>
        <w:numPr>
          <w:ilvl w:val="0"/>
          <w:numId w:val="27"/>
        </w:numPr>
        <w:shd w:val="clear" w:color="auto" w:fill="FFFFFF"/>
        <w:suppressAutoHyphens w:val="0"/>
        <w:rPr>
          <w:rFonts w:cs="Arial"/>
          <w:color w:val="232323"/>
          <w:sz w:val="36"/>
          <w:szCs w:val="36"/>
        </w:rPr>
      </w:pPr>
      <w:r w:rsidRPr="00A95236">
        <w:rPr>
          <w:rFonts w:cs="Arial"/>
          <w:color w:val="232323"/>
          <w:sz w:val="36"/>
          <w:szCs w:val="36"/>
        </w:rPr>
        <w:t>Just about *anything* that requires you put yourself out there?</w:t>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Once you have internalized self-confidence, you will discover that you yourself…</w:t>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Well, you are a *gift*.</w:t>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That’s so important, let me repeat it in great big blue letters</w:t>
      </w:r>
      <w:r w:rsidR="00CA37CA">
        <w:rPr>
          <w:rFonts w:ascii="Calibri" w:hAnsi="Calibri"/>
          <w:color w:val="232323"/>
          <w:sz w:val="36"/>
          <w:szCs w:val="36"/>
        </w:rPr>
        <w:t>:</w:t>
      </w:r>
      <w:r w:rsidRPr="00A95236">
        <w:rPr>
          <w:rFonts w:ascii="Calibri" w:hAnsi="Calibri"/>
          <w:color w:val="232323"/>
          <w:sz w:val="36"/>
          <w:szCs w:val="36"/>
        </w:rPr>
        <w:t xml:space="preserve"> again!</w:t>
      </w:r>
    </w:p>
    <w:p w:rsidR="00A95236" w:rsidRPr="00CA37CA" w:rsidRDefault="00A95236" w:rsidP="00A95236">
      <w:pPr>
        <w:pStyle w:val="NormalWeb"/>
        <w:shd w:val="clear" w:color="auto" w:fill="FFFFFF"/>
        <w:spacing w:before="240" w:after="120"/>
        <w:rPr>
          <w:rFonts w:ascii="Calibri" w:hAnsi="Calibri"/>
          <w:color w:val="232323"/>
          <w:sz w:val="72"/>
          <w:szCs w:val="72"/>
        </w:rPr>
      </w:pPr>
      <w:r w:rsidRPr="00CA37CA">
        <w:rPr>
          <w:rStyle w:val="Strong"/>
          <w:rFonts w:ascii="Calibri" w:hAnsi="Calibri"/>
          <w:color w:val="0000FF"/>
          <w:sz w:val="72"/>
          <w:szCs w:val="72"/>
          <w:highlight w:val="yellow"/>
        </w:rPr>
        <w:t>Well, you are a *gift*.</w:t>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That means that people are *lucky* to have *you* in *their* lives.</w:t>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But the thing is… everyone has their own “best” ways of learning online..</w:t>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lastRenderedPageBreak/>
        <w:t>And IF by chance, the way *you* teach doesn’t flap their earlobes…</w:t>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Well, that’s okay.</w:t>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Style w:val="Strong"/>
          <w:rFonts w:ascii="Calibri" w:hAnsi="Calibri"/>
          <w:color w:val="232323"/>
          <w:sz w:val="36"/>
          <w:szCs w:val="36"/>
        </w:rPr>
        <w:t>If they unsubscribe to your list, that’s okay too!</w:t>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It’s *their* loss, not yours.</w:t>
      </w:r>
    </w:p>
    <w:p w:rsidR="00A95236" w:rsidRPr="00BD35C1" w:rsidRDefault="00A95236" w:rsidP="00BD35C1">
      <w:pPr>
        <w:rPr>
          <w:bCs/>
          <w:sz w:val="48"/>
          <w:szCs w:val="48"/>
        </w:rPr>
      </w:pPr>
      <w:r w:rsidRPr="00BD35C1">
        <w:rPr>
          <w:rStyle w:val="Strong"/>
          <w:rFonts w:cs="Arial"/>
          <w:bCs w:val="0"/>
          <w:color w:val="232323"/>
          <w:sz w:val="48"/>
          <w:szCs w:val="48"/>
        </w:rPr>
        <w:t xml:space="preserve">Internalizing </w:t>
      </w:r>
      <w:r w:rsidR="00CA37CA">
        <w:rPr>
          <w:rStyle w:val="Strong"/>
          <w:rFonts w:cs="Arial"/>
          <w:bCs w:val="0"/>
          <w:color w:val="232323"/>
          <w:sz w:val="48"/>
          <w:szCs w:val="48"/>
        </w:rPr>
        <w:t>THAT</w:t>
      </w:r>
      <w:r w:rsidRPr="00BD35C1">
        <w:rPr>
          <w:rStyle w:val="Strong"/>
          <w:rFonts w:cs="Arial"/>
          <w:bCs w:val="0"/>
          <w:color w:val="232323"/>
          <w:sz w:val="48"/>
          <w:szCs w:val="48"/>
        </w:rPr>
        <w:t xml:space="preserve"> is one of the greatest gifts you can give yourself.</w:t>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 xml:space="preserve">And *that* is the goal of this quick friendly </w:t>
      </w:r>
      <w:r w:rsidR="00CA37CA">
        <w:rPr>
          <w:rFonts w:ascii="Calibri" w:hAnsi="Calibri"/>
          <w:color w:val="232323"/>
          <w:sz w:val="36"/>
          <w:szCs w:val="36"/>
        </w:rPr>
        <w:t>roadmap</w:t>
      </w:r>
      <w:r w:rsidRPr="00A95236">
        <w:rPr>
          <w:rFonts w:ascii="Calibri" w:hAnsi="Calibri"/>
          <w:color w:val="232323"/>
          <w:sz w:val="36"/>
          <w:szCs w:val="36"/>
        </w:rPr>
        <w:t>.</w:t>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You can always revisit this page even on your mobile phone…</w:t>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 and when you need that self-confidence lift, it’s at your fingertips!</w:t>
      </w:r>
    </w:p>
    <w:p w:rsidR="00A95236" w:rsidRPr="00A95236" w:rsidRDefault="00A95236" w:rsidP="00A95236">
      <w:pPr>
        <w:pStyle w:val="NormalWeb"/>
        <w:shd w:val="clear" w:color="auto" w:fill="FFFFFF"/>
        <w:spacing w:before="240" w:after="120"/>
        <w:jc w:val="center"/>
        <w:rPr>
          <w:rFonts w:ascii="Calibri" w:hAnsi="Calibri"/>
          <w:color w:val="232323"/>
          <w:sz w:val="36"/>
          <w:szCs w:val="36"/>
        </w:rPr>
      </w:pPr>
      <w:r w:rsidRPr="00A95236">
        <w:rPr>
          <w:rStyle w:val="Strong"/>
          <w:rFonts w:ascii="Calibri" w:hAnsi="Calibri"/>
          <w:color w:val="0000FF"/>
          <w:sz w:val="36"/>
          <w:szCs w:val="36"/>
        </w:rPr>
        <w:t>* * *</w:t>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Style w:val="Strong"/>
          <w:rFonts w:ascii="Calibri" w:hAnsi="Calibri"/>
          <w:color w:val="232323"/>
          <w:sz w:val="36"/>
          <w:szCs w:val="36"/>
        </w:rPr>
        <w:t>Remember… the above is a ROADMAP to self-confidence.  You cannot just start the ideas ONCE and then expect your accomplishments will repeat week after week!</w:t>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But you’re not done yet – now it’s time for:</w:t>
      </w:r>
    </w:p>
    <w:p w:rsidR="00A95236" w:rsidRPr="00CA37CA" w:rsidRDefault="00A95236" w:rsidP="00CA37CA">
      <w:pPr>
        <w:pStyle w:val="Heading1"/>
      </w:pPr>
      <w:bookmarkStart w:id="22" w:name="_Toc6656625"/>
      <w:r w:rsidRPr="00A95236">
        <w:rPr>
          <w:rStyle w:val="Strong"/>
          <w:rFonts w:ascii="Calibri" w:hAnsi="Calibri" w:cs="Arial"/>
          <w:b/>
          <w:bCs/>
          <w:color w:val="232323"/>
          <w:szCs w:val="36"/>
        </w:rPr>
        <w:lastRenderedPageBreak/>
        <w:t>Your Next Steps</w:t>
      </w:r>
      <w:bookmarkEnd w:id="22"/>
    </w:p>
    <w:p w:rsidR="00537015" w:rsidRDefault="00537015" w:rsidP="00537015">
      <w:pPr>
        <w:pStyle w:val="NormalWeb"/>
        <w:shd w:val="clear" w:color="auto" w:fill="FFFFFF"/>
        <w:spacing w:before="240" w:after="120"/>
        <w:jc w:val="center"/>
        <w:rPr>
          <w:rFonts w:ascii="Calibri" w:hAnsi="Calibri"/>
          <w:color w:val="232323"/>
          <w:sz w:val="36"/>
          <w:szCs w:val="36"/>
        </w:rPr>
      </w:pPr>
      <w:r>
        <w:rPr>
          <w:rFonts w:ascii="Calibri" w:hAnsi="Calibri"/>
          <w:noProof/>
          <w:color w:val="232323"/>
          <w:sz w:val="36"/>
          <w:szCs w:val="36"/>
          <w:lang w:eastAsia="en-US" w:bidi="ar-SA"/>
        </w:rPr>
        <w:drawing>
          <wp:inline distT="0" distB="0" distL="0" distR="0" wp14:anchorId="7F2C0591" wp14:editId="56DE8F06">
            <wp:extent cx="5778500" cy="1553210"/>
            <wp:effectExtent l="0" t="0" r="0"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nextstep.jpg"/>
                    <pic:cNvPicPr/>
                  </pic:nvPicPr>
                  <pic:blipFill>
                    <a:blip r:embed="rId87">
                      <a:extLst>
                        <a:ext uri="{28A0092B-C50C-407E-A947-70E740481C1C}">
                          <a14:useLocalDpi xmlns:a14="http://schemas.microsoft.com/office/drawing/2010/main" val="0"/>
                        </a:ext>
                      </a:extLst>
                    </a:blip>
                    <a:stretch>
                      <a:fillRect/>
                    </a:stretch>
                  </pic:blipFill>
                  <pic:spPr>
                    <a:xfrm>
                      <a:off x="0" y="0"/>
                      <a:ext cx="5778500" cy="1553210"/>
                    </a:xfrm>
                    <a:prstGeom prst="rect">
                      <a:avLst/>
                    </a:prstGeom>
                  </pic:spPr>
                </pic:pic>
              </a:graphicData>
            </a:graphic>
          </wp:inline>
        </w:drawing>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Your next steps are to DO!</w:t>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Review the above resources.</w:t>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Style w:val="Strong"/>
          <w:rFonts w:ascii="Calibri" w:hAnsi="Calibri"/>
          <w:color w:val="232323"/>
          <w:sz w:val="36"/>
          <w:szCs w:val="36"/>
        </w:rPr>
        <w:t>Remind your that the only person who can help yourself build self-confidence… is YOU!</w:t>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The coffee is in your cup… Make a stellar brew today.</w:t>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Enjoy!</w:t>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Grow strong,</w:t>
      </w:r>
    </w:p>
    <w:p w:rsidR="00A95236" w:rsidRPr="00A95236" w:rsidRDefault="00A95236" w:rsidP="00A95236">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Barb “Make Success Happen” Ling</w:t>
      </w:r>
    </w:p>
    <w:p w:rsidR="005A1F1F" w:rsidRPr="00CA37CA" w:rsidRDefault="00A95236" w:rsidP="00CA37CA">
      <w:pPr>
        <w:pStyle w:val="NormalWeb"/>
        <w:shd w:val="clear" w:color="auto" w:fill="FFFFFF"/>
        <w:spacing w:before="240" w:after="120"/>
        <w:rPr>
          <w:rFonts w:ascii="Calibri" w:hAnsi="Calibri"/>
          <w:color w:val="232323"/>
          <w:sz w:val="36"/>
          <w:szCs w:val="36"/>
        </w:rPr>
      </w:pPr>
      <w:r w:rsidRPr="00A95236">
        <w:rPr>
          <w:rFonts w:ascii="Calibri" w:hAnsi="Calibri"/>
          <w:color w:val="232323"/>
          <w:sz w:val="36"/>
          <w:szCs w:val="36"/>
        </w:rPr>
        <w:t>Authority Marketing Innovator</w:t>
      </w:r>
    </w:p>
    <w:p w:rsidR="00D404FE" w:rsidRPr="00A95236" w:rsidRDefault="00D404FE" w:rsidP="00A95236">
      <w:pPr>
        <w:pStyle w:val="Heading1"/>
        <w:rPr>
          <w:rFonts w:ascii="Calibri" w:hAnsi="Calibri"/>
          <w:szCs w:val="36"/>
        </w:rPr>
      </w:pPr>
      <w:bookmarkStart w:id="23" w:name="_Toc6656626"/>
      <w:r w:rsidRPr="00A95236">
        <w:rPr>
          <w:rFonts w:ascii="Calibri" w:hAnsi="Calibri"/>
          <w:szCs w:val="36"/>
        </w:rPr>
        <w:lastRenderedPageBreak/>
        <w:t>What You Have Just Learned</w:t>
      </w:r>
      <w:bookmarkEnd w:id="15"/>
      <w:bookmarkEnd w:id="23"/>
    </w:p>
    <w:p w:rsidR="00D404FE" w:rsidRPr="00A95236" w:rsidRDefault="00D404FE" w:rsidP="00A95236">
      <w:pPr>
        <w:pStyle w:val="BodyText"/>
        <w:jc w:val="center"/>
        <w:rPr>
          <w:sz w:val="36"/>
          <w:szCs w:val="36"/>
        </w:rPr>
      </w:pPr>
      <w:r w:rsidRPr="00A95236">
        <w:rPr>
          <w:noProof/>
          <w:sz w:val="36"/>
          <w:szCs w:val="36"/>
          <w:lang w:eastAsia="en-US" w:bidi="ar-SA"/>
        </w:rPr>
        <w:drawing>
          <wp:inline distT="0" distB="0" distL="0" distR="0" wp14:anchorId="03F6E849" wp14:editId="3239ED6C">
            <wp:extent cx="2057400" cy="20574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2057400" cy="2057400"/>
                    </a:xfrm>
                    <a:prstGeom prst="rect">
                      <a:avLst/>
                    </a:prstGeom>
                    <a:noFill/>
                    <a:ln>
                      <a:noFill/>
                    </a:ln>
                  </pic:spPr>
                </pic:pic>
              </a:graphicData>
            </a:graphic>
          </wp:inline>
        </w:drawing>
      </w:r>
    </w:p>
    <w:p w:rsidR="00D404FE" w:rsidRPr="00A95236" w:rsidRDefault="00D404FE" w:rsidP="00A95236">
      <w:pPr>
        <w:pStyle w:val="BodyText"/>
        <w:rPr>
          <w:sz w:val="36"/>
          <w:szCs w:val="36"/>
        </w:rPr>
      </w:pPr>
      <w:r w:rsidRPr="00A95236">
        <w:rPr>
          <w:sz w:val="36"/>
          <w:szCs w:val="36"/>
        </w:rPr>
        <w:t xml:space="preserve">You have just learned </w:t>
      </w:r>
      <w:r w:rsidR="00594180" w:rsidRPr="00A95236">
        <w:rPr>
          <w:sz w:val="36"/>
          <w:szCs w:val="36"/>
        </w:rPr>
        <w:t xml:space="preserve">these </w:t>
      </w:r>
      <w:r w:rsidR="00537015">
        <w:rPr>
          <w:sz w:val="36"/>
          <w:szCs w:val="36"/>
        </w:rPr>
        <w:t xml:space="preserve">3 quick self-confidence </w:t>
      </w:r>
      <w:r w:rsidR="00CA37CA">
        <w:rPr>
          <w:sz w:val="36"/>
          <w:szCs w:val="36"/>
        </w:rPr>
        <w:t xml:space="preserve">roadmap </w:t>
      </w:r>
      <w:r w:rsidR="00564ED3">
        <w:rPr>
          <w:sz w:val="36"/>
          <w:szCs w:val="36"/>
        </w:rPr>
        <w:t>resources</w:t>
      </w:r>
    </w:p>
    <w:p w:rsidR="00537015" w:rsidRPr="00537015" w:rsidRDefault="00537015" w:rsidP="00537015">
      <w:pPr>
        <w:pStyle w:val="BodyText"/>
        <w:numPr>
          <w:ilvl w:val="0"/>
          <w:numId w:val="32"/>
        </w:numPr>
        <w:rPr>
          <w:rFonts w:eastAsia="Arial Unicode MS" w:cs="Arial"/>
          <w:color w:val="000000"/>
          <w:sz w:val="36"/>
          <w:szCs w:val="36"/>
        </w:rPr>
      </w:pPr>
      <w:r w:rsidRPr="00537015">
        <w:rPr>
          <w:rFonts w:eastAsia="Arial Unicode MS" w:cs="Arial"/>
          <w:color w:val="000000"/>
          <w:sz w:val="36"/>
          <w:szCs w:val="36"/>
        </w:rPr>
        <w:t>Step 1.)  The best self-confidence videos (y</w:t>
      </w:r>
      <w:r>
        <w:rPr>
          <w:rFonts w:eastAsia="Arial Unicode MS" w:cs="Arial"/>
          <w:color w:val="000000"/>
          <w:sz w:val="36"/>
          <w:szCs w:val="36"/>
        </w:rPr>
        <w:t>ou can bookmark on your device)</w:t>
      </w:r>
    </w:p>
    <w:p w:rsidR="00537015" w:rsidRPr="00537015" w:rsidRDefault="00537015" w:rsidP="00537015">
      <w:pPr>
        <w:pStyle w:val="BodyText"/>
        <w:numPr>
          <w:ilvl w:val="0"/>
          <w:numId w:val="32"/>
        </w:numPr>
        <w:rPr>
          <w:rFonts w:eastAsia="Arial Unicode MS" w:cs="Arial"/>
          <w:color w:val="000000"/>
          <w:sz w:val="36"/>
          <w:szCs w:val="36"/>
        </w:rPr>
      </w:pPr>
      <w:r w:rsidRPr="00537015">
        <w:rPr>
          <w:rFonts w:eastAsia="Arial Unicode MS" w:cs="Arial"/>
          <w:color w:val="000000"/>
          <w:sz w:val="36"/>
          <w:szCs w:val="36"/>
        </w:rPr>
        <w:t>Step 2.)  The best motivational soundtrack you can ha</w:t>
      </w:r>
      <w:r>
        <w:rPr>
          <w:rFonts w:eastAsia="Arial Unicode MS" w:cs="Arial"/>
          <w:color w:val="000000"/>
          <w:sz w:val="36"/>
          <w:szCs w:val="36"/>
        </w:rPr>
        <w:t>ve on for inspiration purposes</w:t>
      </w:r>
    </w:p>
    <w:p w:rsidR="00594180" w:rsidRPr="00A95236" w:rsidRDefault="00537015" w:rsidP="00537015">
      <w:pPr>
        <w:pStyle w:val="BodyText"/>
        <w:numPr>
          <w:ilvl w:val="0"/>
          <w:numId w:val="32"/>
        </w:numPr>
        <w:rPr>
          <w:sz w:val="36"/>
          <w:szCs w:val="36"/>
        </w:rPr>
      </w:pPr>
      <w:r w:rsidRPr="00537015">
        <w:rPr>
          <w:rFonts w:eastAsia="Arial Unicode MS" w:cs="Arial"/>
          <w:color w:val="000000"/>
          <w:sz w:val="36"/>
          <w:szCs w:val="36"/>
        </w:rPr>
        <w:t xml:space="preserve">Step 3.)  The best how-to confidence </w:t>
      </w:r>
      <w:r>
        <w:rPr>
          <w:rFonts w:eastAsia="Arial Unicode MS" w:cs="Arial"/>
          <w:color w:val="000000"/>
          <w:sz w:val="36"/>
          <w:szCs w:val="36"/>
        </w:rPr>
        <w:t>goodies/tutorials/sites online</w:t>
      </w:r>
      <w:r>
        <w:rPr>
          <w:rFonts w:eastAsia="Arial Unicode MS" w:cs="Arial"/>
          <w:color w:val="000000"/>
          <w:sz w:val="36"/>
          <w:szCs w:val="36"/>
        </w:rPr>
        <w:tab/>
      </w:r>
    </w:p>
    <w:p w:rsidR="00D404FE" w:rsidRPr="00A95236" w:rsidRDefault="00D404FE" w:rsidP="00A95236">
      <w:pPr>
        <w:pStyle w:val="BodyText"/>
        <w:rPr>
          <w:sz w:val="36"/>
          <w:szCs w:val="36"/>
        </w:rPr>
      </w:pPr>
      <w:r w:rsidRPr="00A95236">
        <w:rPr>
          <w:sz w:val="36"/>
          <w:szCs w:val="36"/>
        </w:rPr>
        <w:t>But you’re not done yet – now, it’s time for</w:t>
      </w:r>
      <w:r w:rsidR="00594180" w:rsidRPr="00A95236">
        <w:rPr>
          <w:sz w:val="36"/>
          <w:szCs w:val="36"/>
        </w:rPr>
        <w:t>:</w:t>
      </w:r>
    </w:p>
    <w:p w:rsidR="004A13E9" w:rsidRPr="00A95236" w:rsidRDefault="004A13E9" w:rsidP="00A95236">
      <w:pPr>
        <w:widowControl/>
        <w:suppressAutoHyphens w:val="0"/>
        <w:spacing w:line="259" w:lineRule="auto"/>
        <w:rPr>
          <w:rFonts w:eastAsia="Microsoft YaHei"/>
          <w:b/>
          <w:bCs/>
          <w:color w:val="000000"/>
          <w:kern w:val="31"/>
          <w:sz w:val="36"/>
          <w:szCs w:val="36"/>
        </w:rPr>
      </w:pPr>
      <w:bookmarkStart w:id="24" w:name="_Toc427985530"/>
      <w:r w:rsidRPr="00A95236">
        <w:rPr>
          <w:sz w:val="36"/>
          <w:szCs w:val="36"/>
        </w:rPr>
        <w:br w:type="page"/>
      </w:r>
    </w:p>
    <w:p w:rsidR="00D404FE" w:rsidRPr="00A95236" w:rsidRDefault="00D404FE" w:rsidP="00A95236">
      <w:pPr>
        <w:pStyle w:val="Heading1"/>
        <w:rPr>
          <w:rFonts w:ascii="Calibri" w:hAnsi="Calibri"/>
          <w:szCs w:val="36"/>
        </w:rPr>
      </w:pPr>
      <w:bookmarkStart w:id="25" w:name="_Toc6656627"/>
      <w:r w:rsidRPr="00A95236">
        <w:rPr>
          <w:rFonts w:ascii="Calibri" w:hAnsi="Calibri"/>
          <w:szCs w:val="36"/>
        </w:rPr>
        <w:lastRenderedPageBreak/>
        <w:t>Your Next Steps</w:t>
      </w:r>
      <w:bookmarkEnd w:id="24"/>
      <w:bookmarkEnd w:id="25"/>
    </w:p>
    <w:p w:rsidR="00D404FE" w:rsidRPr="00A95236" w:rsidRDefault="00D404FE" w:rsidP="00A95236">
      <w:pPr>
        <w:pStyle w:val="BodyText"/>
        <w:jc w:val="center"/>
        <w:rPr>
          <w:sz w:val="36"/>
          <w:szCs w:val="36"/>
        </w:rPr>
      </w:pPr>
      <w:r w:rsidRPr="00A95236">
        <w:rPr>
          <w:noProof/>
          <w:sz w:val="36"/>
          <w:szCs w:val="36"/>
          <w:lang w:eastAsia="en-US" w:bidi="ar-SA"/>
        </w:rPr>
        <w:drawing>
          <wp:inline distT="0" distB="0" distL="0" distR="0" wp14:anchorId="735604D9" wp14:editId="4604F703">
            <wp:extent cx="2720340" cy="1859280"/>
            <wp:effectExtent l="0" t="0" r="381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2720340" cy="1859280"/>
                    </a:xfrm>
                    <a:prstGeom prst="rect">
                      <a:avLst/>
                    </a:prstGeom>
                    <a:noFill/>
                    <a:ln>
                      <a:noFill/>
                    </a:ln>
                  </pic:spPr>
                </pic:pic>
              </a:graphicData>
            </a:graphic>
          </wp:inline>
        </w:drawing>
      </w:r>
    </w:p>
    <w:p w:rsidR="00D404FE" w:rsidRPr="00CA37CA" w:rsidRDefault="00D404FE" w:rsidP="00A95236">
      <w:pPr>
        <w:pStyle w:val="Heading2"/>
        <w:rPr>
          <w:rFonts w:ascii="Calibri" w:hAnsi="Calibri"/>
          <w:b/>
          <w:szCs w:val="36"/>
        </w:rPr>
      </w:pPr>
      <w:bookmarkStart w:id="26" w:name="_Toc458056436"/>
      <w:bookmarkStart w:id="27" w:name="_Toc461844497"/>
      <w:bookmarkStart w:id="28" w:name="_Toc6656628"/>
      <w:r w:rsidRPr="00CA37CA">
        <w:rPr>
          <w:rFonts w:ascii="Calibri" w:hAnsi="Calibri"/>
          <w:b/>
          <w:szCs w:val="36"/>
        </w:rPr>
        <w:t>Your next steps are to DO!</w:t>
      </w:r>
      <w:bookmarkEnd w:id="26"/>
      <w:bookmarkEnd w:id="27"/>
      <w:bookmarkEnd w:id="28"/>
    </w:p>
    <w:p w:rsidR="00594180" w:rsidRDefault="00CA37CA" w:rsidP="00CA37CA">
      <w:pPr>
        <w:pStyle w:val="BodyText"/>
        <w:rPr>
          <w:sz w:val="36"/>
          <w:szCs w:val="36"/>
        </w:rPr>
      </w:pPr>
      <w:r>
        <w:rPr>
          <w:sz w:val="36"/>
          <w:szCs w:val="36"/>
        </w:rPr>
        <w:t>Go over the 3 main components to this roadmap.</w:t>
      </w:r>
    </w:p>
    <w:p w:rsidR="00CA37CA" w:rsidRDefault="00CA37CA" w:rsidP="00CA37CA">
      <w:pPr>
        <w:pStyle w:val="BodyText"/>
        <w:rPr>
          <w:sz w:val="36"/>
          <w:szCs w:val="36"/>
        </w:rPr>
      </w:pPr>
      <w:r>
        <w:rPr>
          <w:sz w:val="36"/>
          <w:szCs w:val="36"/>
        </w:rPr>
        <w:t>Pick one that intrigues you…</w:t>
      </w:r>
    </w:p>
    <w:p w:rsidR="00CA37CA" w:rsidRPr="00A95236" w:rsidRDefault="00CA37CA" w:rsidP="00CA37CA">
      <w:pPr>
        <w:pStyle w:val="BodyText"/>
        <w:rPr>
          <w:sz w:val="36"/>
          <w:szCs w:val="36"/>
        </w:rPr>
      </w:pPr>
      <w:r>
        <w:rPr>
          <w:sz w:val="36"/>
          <w:szCs w:val="36"/>
        </w:rPr>
        <w:t>… and then begin YOUR self confidence journey!</w:t>
      </w:r>
    </w:p>
    <w:p w:rsidR="00D404FE" w:rsidRPr="00A95236" w:rsidRDefault="00D404FE" w:rsidP="00A95236">
      <w:pPr>
        <w:pStyle w:val="BodyText"/>
        <w:rPr>
          <w:sz w:val="36"/>
          <w:szCs w:val="36"/>
        </w:rPr>
      </w:pPr>
      <w:r w:rsidRPr="00A95236">
        <w:rPr>
          <w:sz w:val="36"/>
          <w:szCs w:val="36"/>
        </w:rPr>
        <w:t>Remember – the only person who will step up to the plate to make things happen for you…</w:t>
      </w:r>
    </w:p>
    <w:p w:rsidR="00D404FE" w:rsidRPr="00A95236" w:rsidRDefault="00D404FE" w:rsidP="00A95236">
      <w:pPr>
        <w:pStyle w:val="BodyText"/>
        <w:rPr>
          <w:sz w:val="36"/>
          <w:szCs w:val="36"/>
        </w:rPr>
      </w:pPr>
      <w:r w:rsidRPr="00A95236">
        <w:rPr>
          <w:sz w:val="36"/>
          <w:szCs w:val="36"/>
        </w:rPr>
        <w:t>Is you!</w:t>
      </w:r>
    </w:p>
    <w:p w:rsidR="00D404FE" w:rsidRPr="00A95236" w:rsidRDefault="00D404FE" w:rsidP="00A95236">
      <w:pPr>
        <w:pStyle w:val="BodyText"/>
        <w:rPr>
          <w:sz w:val="36"/>
          <w:szCs w:val="36"/>
        </w:rPr>
      </w:pPr>
      <w:r w:rsidRPr="00A95236">
        <w:rPr>
          <w:sz w:val="36"/>
          <w:szCs w:val="36"/>
        </w:rPr>
        <w:t>The coffee is in your court….</w:t>
      </w:r>
    </w:p>
    <w:p w:rsidR="00D404FE" w:rsidRPr="00A95236" w:rsidRDefault="00D404FE" w:rsidP="00A95236">
      <w:pPr>
        <w:pStyle w:val="BodyText"/>
        <w:rPr>
          <w:sz w:val="36"/>
          <w:szCs w:val="36"/>
        </w:rPr>
      </w:pPr>
      <w:r w:rsidRPr="00A95236">
        <w:rPr>
          <w:sz w:val="36"/>
          <w:szCs w:val="36"/>
        </w:rPr>
        <w:t>Make it a stellar brew today.</w:t>
      </w:r>
    </w:p>
    <w:p w:rsidR="00F14840" w:rsidRPr="00A95236" w:rsidRDefault="00F14840" w:rsidP="00A95236">
      <w:pPr>
        <w:widowControl/>
        <w:suppressAutoHyphens w:val="0"/>
        <w:spacing w:line="259" w:lineRule="auto"/>
        <w:rPr>
          <w:sz w:val="36"/>
          <w:szCs w:val="36"/>
        </w:rPr>
      </w:pPr>
      <w:r w:rsidRPr="00A95236">
        <w:rPr>
          <w:sz w:val="36"/>
          <w:szCs w:val="36"/>
        </w:rPr>
        <w:br w:type="page"/>
      </w:r>
    </w:p>
    <w:p w:rsidR="00F14840" w:rsidRPr="00A95236" w:rsidRDefault="00F14840" w:rsidP="00A95236">
      <w:pPr>
        <w:pStyle w:val="Heading1"/>
        <w:pageBreakBefore/>
        <w:rPr>
          <w:rFonts w:ascii="Calibri" w:eastAsia="Times New Roman" w:hAnsi="Calibri" w:cs="Arial"/>
          <w:kern w:val="36"/>
          <w:szCs w:val="36"/>
          <w:lang w:eastAsia="en-US" w:bidi="ar-SA"/>
        </w:rPr>
      </w:pPr>
      <w:bookmarkStart w:id="29" w:name="_Toc6656629"/>
      <w:r w:rsidRPr="00A95236">
        <w:rPr>
          <w:rFonts w:ascii="Calibri" w:hAnsi="Calibri" w:cs="Arial"/>
          <w:szCs w:val="36"/>
        </w:rPr>
        <w:lastRenderedPageBreak/>
        <w:t>Conclusion</w:t>
      </w:r>
      <w:bookmarkEnd w:id="29"/>
    </w:p>
    <w:p w:rsidR="005A1F1F" w:rsidRPr="00A95236" w:rsidRDefault="00F14840" w:rsidP="00CA37CA">
      <w:bookmarkStart w:id="30" w:name="_Toc458056438"/>
      <w:bookmarkStart w:id="31" w:name="_Toc461844499"/>
      <w:r w:rsidRPr="00A95236">
        <w:t>This concludes the power report “</w:t>
      </w:r>
      <w:r w:rsidR="00CA37CA">
        <w:t>Master Self Confidence eBook Roadmap</w:t>
      </w:r>
      <w:r w:rsidRPr="00A95236">
        <w:t>”!</w:t>
      </w:r>
      <w:bookmarkEnd w:id="30"/>
      <w:bookmarkEnd w:id="31"/>
      <w:r w:rsidRPr="00A95236">
        <w:t xml:space="preserve"> </w:t>
      </w:r>
    </w:p>
    <w:p w:rsidR="00F14840" w:rsidRPr="00A95236" w:rsidRDefault="00F14840" w:rsidP="00A95236">
      <w:pPr>
        <w:rPr>
          <w:rFonts w:cs="Times New Roman"/>
          <w:sz w:val="36"/>
          <w:szCs w:val="36"/>
        </w:rPr>
      </w:pPr>
      <w:r w:rsidRPr="00A95236">
        <w:rPr>
          <w:sz w:val="36"/>
          <w:szCs w:val="36"/>
        </w:rPr>
        <w:t>Hope you enjoyed it bigtime! And please don't forget to network with me:</w:t>
      </w:r>
    </w:p>
    <w:p w:rsidR="00F14840" w:rsidRPr="00A95236" w:rsidRDefault="00F14840" w:rsidP="00A95236">
      <w:pPr>
        <w:pStyle w:val="western"/>
        <w:jc w:val="center"/>
        <w:rPr>
          <w:rFonts w:ascii="Calibri" w:hAnsi="Calibri"/>
          <w:sz w:val="36"/>
          <w:szCs w:val="36"/>
        </w:rPr>
      </w:pPr>
      <w:r w:rsidRPr="00A95236">
        <w:rPr>
          <w:rFonts w:ascii="Calibri" w:hAnsi="Calibri"/>
          <w:noProof/>
          <w:sz w:val="36"/>
          <w:szCs w:val="36"/>
        </w:rPr>
        <w:drawing>
          <wp:inline distT="0" distB="0" distL="0" distR="0" wp14:anchorId="4785036F" wp14:editId="54E18EE4">
            <wp:extent cx="5778500" cy="1830070"/>
            <wp:effectExtent l="0" t="0" r="0" b="0"/>
            <wp:docPr id="25" name="Picture 25">
              <a:hlinkClick xmlns:a="http://schemas.openxmlformats.org/drawingml/2006/main" r:id="rId9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5778500" cy="1830070"/>
                    </a:xfrm>
                    <a:prstGeom prst="rect">
                      <a:avLst/>
                    </a:prstGeom>
                  </pic:spPr>
                </pic:pic>
              </a:graphicData>
            </a:graphic>
          </wp:inline>
        </w:drawing>
      </w:r>
    </w:p>
    <w:p w:rsidR="00F14840" w:rsidRPr="00A95236" w:rsidRDefault="00B35148" w:rsidP="00A95236">
      <w:pPr>
        <w:jc w:val="center"/>
        <w:rPr>
          <w:sz w:val="36"/>
          <w:szCs w:val="36"/>
        </w:rPr>
      </w:pPr>
      <w:r w:rsidRPr="00A95236">
        <w:rPr>
          <w:noProof/>
          <w:sz w:val="36"/>
          <w:szCs w:val="36"/>
          <w:lang w:eastAsia="en-US" w:bidi="ar-SA"/>
        </w:rPr>
        <w:t xml:space="preserve"> </w:t>
      </w:r>
    </w:p>
    <w:p w:rsidR="00F14840" w:rsidRPr="00A95236" w:rsidRDefault="00F14840" w:rsidP="00A95236">
      <w:pPr>
        <w:rPr>
          <w:sz w:val="36"/>
          <w:szCs w:val="36"/>
        </w:rPr>
      </w:pPr>
      <w:r w:rsidRPr="00A95236">
        <w:rPr>
          <w:sz w:val="36"/>
          <w:szCs w:val="36"/>
        </w:rPr>
        <w:t>Hope you enjoyed this powerful blueprint! I welcome connecting with you on Facebook – please click above to “like” and start to chat!</w:t>
      </w:r>
    </w:p>
    <w:p w:rsidR="00F14840" w:rsidRPr="00A95236" w:rsidRDefault="00F14840" w:rsidP="00A95236">
      <w:pPr>
        <w:rPr>
          <w:sz w:val="36"/>
          <w:szCs w:val="36"/>
        </w:rPr>
      </w:pPr>
      <w:r w:rsidRPr="00A95236">
        <w:rPr>
          <w:sz w:val="36"/>
          <w:szCs w:val="36"/>
        </w:rPr>
        <w:t>You're going to love what you discover!</w:t>
      </w:r>
    </w:p>
    <w:p w:rsidR="00F14840" w:rsidRPr="00A95236" w:rsidRDefault="00F14840" w:rsidP="00A95236">
      <w:pPr>
        <w:rPr>
          <w:sz w:val="36"/>
          <w:szCs w:val="36"/>
        </w:rPr>
      </w:pPr>
      <w:r w:rsidRPr="00A95236">
        <w:rPr>
          <w:sz w:val="36"/>
          <w:szCs w:val="36"/>
        </w:rPr>
        <w:t>Grow strong,</w:t>
      </w:r>
    </w:p>
    <w:p w:rsidR="00F14840" w:rsidRPr="00A95236" w:rsidRDefault="00F14840" w:rsidP="00A95236">
      <w:pPr>
        <w:rPr>
          <w:sz w:val="36"/>
          <w:szCs w:val="36"/>
        </w:rPr>
      </w:pPr>
      <w:r w:rsidRPr="00A95236">
        <w:rPr>
          <w:sz w:val="36"/>
          <w:szCs w:val="36"/>
        </w:rPr>
        <w:t>Barbara Ling</w:t>
      </w:r>
    </w:p>
    <w:p w:rsidR="00D404FE" w:rsidRPr="00A95236" w:rsidRDefault="00AE5625" w:rsidP="00A95236">
      <w:pPr>
        <w:rPr>
          <w:sz w:val="36"/>
          <w:szCs w:val="36"/>
        </w:rPr>
      </w:pPr>
      <w:hyperlink r:id="rId92" w:history="1">
        <w:r w:rsidR="00F14840" w:rsidRPr="00A95236">
          <w:rPr>
            <w:rStyle w:val="Hyperlink"/>
            <w:sz w:val="36"/>
            <w:szCs w:val="36"/>
          </w:rPr>
          <w:t>Http://www.barbaraling.com</w:t>
        </w:r>
      </w:hyperlink>
      <w:r w:rsidR="00F14840" w:rsidRPr="00A95236">
        <w:rPr>
          <w:sz w:val="36"/>
          <w:szCs w:val="36"/>
        </w:rPr>
        <w:t xml:space="preserve"> </w:t>
      </w:r>
    </w:p>
    <w:p w:rsidR="00D404FE" w:rsidRPr="00A95236" w:rsidRDefault="00D404FE" w:rsidP="00A95236">
      <w:pPr>
        <w:pStyle w:val="Heading1"/>
        <w:numPr>
          <w:ilvl w:val="0"/>
          <w:numId w:val="0"/>
        </w:numPr>
        <w:ind w:left="432"/>
        <w:rPr>
          <w:rFonts w:ascii="Calibri" w:hAnsi="Calibri"/>
          <w:szCs w:val="36"/>
        </w:rPr>
      </w:pPr>
      <w:bookmarkStart w:id="32" w:name="_Toc427985531"/>
      <w:bookmarkStart w:id="33" w:name="_Toc6656630"/>
      <w:r w:rsidRPr="00A95236">
        <w:rPr>
          <w:rFonts w:ascii="Calibri" w:hAnsi="Calibri"/>
          <w:szCs w:val="36"/>
        </w:rPr>
        <w:lastRenderedPageBreak/>
        <w:t>About The Author</w:t>
      </w:r>
      <w:bookmarkEnd w:id="16"/>
      <w:bookmarkEnd w:id="32"/>
      <w:bookmarkEnd w:id="33"/>
    </w:p>
    <w:p w:rsidR="005A1F1F" w:rsidRPr="00BD4E69" w:rsidRDefault="00D404FE" w:rsidP="00BD4E69">
      <w:pPr>
        <w:rPr>
          <w:b/>
          <w:sz w:val="28"/>
          <w:szCs w:val="28"/>
        </w:rPr>
      </w:pPr>
      <w:bookmarkStart w:id="34" w:name="_Toc458056440"/>
      <w:bookmarkStart w:id="35" w:name="_Toc461844501"/>
      <w:r w:rsidRPr="00BD4E69">
        <w:rPr>
          <w:b/>
          <w:noProof/>
          <w:sz w:val="28"/>
          <w:szCs w:val="28"/>
          <w:lang w:eastAsia="en-US" w:bidi="ar-SA"/>
        </w:rPr>
        <w:drawing>
          <wp:anchor distT="0" distB="0" distL="114935" distR="114935" simplePos="0" relativeHeight="251658240" behindDoc="1" locked="0" layoutInCell="1" allowOverlap="1" wp14:anchorId="66F27B22" wp14:editId="7F6AA8E8">
            <wp:simplePos x="0" y="0"/>
            <wp:positionH relativeFrom="column">
              <wp:posOffset>55245</wp:posOffset>
            </wp:positionH>
            <wp:positionV relativeFrom="paragraph">
              <wp:posOffset>99060</wp:posOffset>
            </wp:positionV>
            <wp:extent cx="2548890" cy="2494915"/>
            <wp:effectExtent l="0" t="0" r="3810" b="635"/>
            <wp:wrapTight wrapText="bothSides">
              <wp:wrapPolygon edited="0">
                <wp:start x="0" y="0"/>
                <wp:lineTo x="0" y="21441"/>
                <wp:lineTo x="21471" y="21441"/>
                <wp:lineTo x="21471" y="0"/>
                <wp:lineTo x="0" y="0"/>
              </wp:wrapPolygon>
            </wp:wrapTight>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2548890" cy="249491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Pr="00BD4E69">
        <w:rPr>
          <w:b/>
          <w:sz w:val="28"/>
          <w:szCs w:val="28"/>
        </w:rPr>
        <w:t>Welcome!</w:t>
      </w:r>
      <w:bookmarkEnd w:id="34"/>
      <w:bookmarkEnd w:id="35"/>
      <w:r w:rsidRPr="00BD4E69">
        <w:rPr>
          <w:b/>
          <w:sz w:val="28"/>
          <w:szCs w:val="28"/>
        </w:rPr>
        <w:t xml:space="preserve">  </w:t>
      </w:r>
    </w:p>
    <w:p w:rsidR="00D404FE" w:rsidRPr="00BD4E69" w:rsidRDefault="00D404FE" w:rsidP="00A95236">
      <w:pPr>
        <w:pStyle w:val="NormalWeb"/>
        <w:spacing w:before="240" w:after="120"/>
        <w:rPr>
          <w:rFonts w:ascii="Calibri" w:hAnsi="Calibri"/>
          <w:sz w:val="28"/>
          <w:szCs w:val="28"/>
        </w:rPr>
      </w:pPr>
      <w:r w:rsidRPr="00BD4E69">
        <w:rPr>
          <w:rFonts w:ascii="Calibri" w:hAnsi="Calibri"/>
          <w:sz w:val="28"/>
          <w:szCs w:val="28"/>
        </w:rPr>
        <w:t>My name is Barbara Ling, and in a nutshell, I’m all about sharing what I’ve learned over the past decade about authority and creating and running a profitable business online.</w:t>
      </w:r>
    </w:p>
    <w:p w:rsidR="00D404FE" w:rsidRPr="00BD4E69" w:rsidRDefault="00D404FE" w:rsidP="00A95236">
      <w:pPr>
        <w:pStyle w:val="NormalWeb"/>
        <w:spacing w:before="240" w:after="120"/>
        <w:rPr>
          <w:rFonts w:ascii="Calibri" w:hAnsi="Calibri"/>
          <w:b/>
          <w:sz w:val="28"/>
          <w:szCs w:val="28"/>
        </w:rPr>
      </w:pPr>
      <w:r w:rsidRPr="00BD4E69">
        <w:rPr>
          <w:rFonts w:ascii="Calibri" w:hAnsi="Calibri"/>
          <w:sz w:val="28"/>
          <w:szCs w:val="28"/>
        </w:rPr>
        <w:t>My credentials include:</w:t>
      </w:r>
    </w:p>
    <w:p w:rsidR="00D404FE" w:rsidRPr="00BD4E69" w:rsidRDefault="00D404FE" w:rsidP="00A95236">
      <w:pPr>
        <w:pStyle w:val="NormalWeb"/>
        <w:numPr>
          <w:ilvl w:val="0"/>
          <w:numId w:val="3"/>
        </w:numPr>
        <w:spacing w:before="240" w:after="120"/>
        <w:rPr>
          <w:rFonts w:ascii="Calibri" w:hAnsi="Calibri"/>
          <w:sz w:val="28"/>
          <w:szCs w:val="28"/>
        </w:rPr>
      </w:pPr>
      <w:r w:rsidRPr="00BD4E69">
        <w:rPr>
          <w:rFonts w:ascii="Calibri" w:hAnsi="Calibri"/>
          <w:b/>
          <w:sz w:val="28"/>
          <w:szCs w:val="28"/>
        </w:rPr>
        <w:t xml:space="preserve">Writing </w:t>
      </w:r>
      <w:r w:rsidR="00D523AE" w:rsidRPr="00BD4E69">
        <w:rPr>
          <w:rFonts w:ascii="Calibri" w:hAnsi="Calibri"/>
          <w:b/>
          <w:sz w:val="28"/>
          <w:szCs w:val="28"/>
        </w:rPr>
        <w:t>10</w:t>
      </w:r>
      <w:r w:rsidRPr="00BD4E69">
        <w:rPr>
          <w:rFonts w:ascii="Calibri" w:hAnsi="Calibri"/>
          <w:b/>
          <w:sz w:val="28"/>
          <w:szCs w:val="28"/>
        </w:rPr>
        <w:t>0+ books/ebooks</w:t>
      </w:r>
      <w:r w:rsidRPr="00BD4E69">
        <w:rPr>
          <w:rFonts w:ascii="Calibri" w:hAnsi="Calibri"/>
          <w:sz w:val="28"/>
          <w:szCs w:val="28"/>
        </w:rPr>
        <w:t xml:space="preserve"> about various/sundry ways for people to generate income online (entrepreneur, recruiting, real estate, auctions, Mobile, finding a job, safe weight loss, hidden customers, etc.etc.etc.)</w:t>
      </w:r>
    </w:p>
    <w:p w:rsidR="00D404FE" w:rsidRPr="00BD4E69" w:rsidRDefault="00D404FE" w:rsidP="00A95236">
      <w:pPr>
        <w:pStyle w:val="NormalWeb"/>
        <w:numPr>
          <w:ilvl w:val="0"/>
          <w:numId w:val="3"/>
        </w:numPr>
        <w:spacing w:before="240" w:after="120"/>
        <w:rPr>
          <w:rFonts w:ascii="Calibri" w:hAnsi="Calibri"/>
          <w:sz w:val="28"/>
          <w:szCs w:val="28"/>
        </w:rPr>
      </w:pPr>
      <w:r w:rsidRPr="00BD4E69">
        <w:rPr>
          <w:rFonts w:ascii="Calibri" w:hAnsi="Calibri"/>
          <w:sz w:val="28"/>
          <w:szCs w:val="28"/>
        </w:rPr>
        <w:t>Being quoted/featured/etc. in various publications/blogs online like:</w:t>
      </w:r>
    </w:p>
    <w:p w:rsidR="00D404FE" w:rsidRPr="00BD4E69" w:rsidRDefault="00AE5625" w:rsidP="00A95236">
      <w:pPr>
        <w:pStyle w:val="NormalWeb"/>
        <w:numPr>
          <w:ilvl w:val="0"/>
          <w:numId w:val="3"/>
        </w:numPr>
        <w:spacing w:before="240" w:after="120"/>
        <w:ind w:left="1418"/>
        <w:rPr>
          <w:rFonts w:ascii="Calibri" w:hAnsi="Calibri"/>
          <w:sz w:val="28"/>
          <w:szCs w:val="28"/>
        </w:rPr>
      </w:pPr>
      <w:hyperlink r:id="rId94" w:history="1">
        <w:r w:rsidR="00D404FE" w:rsidRPr="00BD4E69">
          <w:rPr>
            <w:rStyle w:val="Hyperlink"/>
            <w:rFonts w:ascii="Calibri" w:hAnsi="Calibri"/>
            <w:sz w:val="28"/>
            <w:szCs w:val="28"/>
          </w:rPr>
          <w:t>http://www.forbes.com/sites/cherylsnappconner/2013/08/28/do-press-releases-still-matter-yes-but-not-like-you-think/</w:t>
        </w:r>
      </w:hyperlink>
      <w:r w:rsidR="00D404FE" w:rsidRPr="00BD4E69">
        <w:rPr>
          <w:rFonts w:ascii="Calibri" w:hAnsi="Calibri"/>
          <w:sz w:val="28"/>
          <w:szCs w:val="28"/>
        </w:rPr>
        <w:t xml:space="preserve"> </w:t>
      </w:r>
    </w:p>
    <w:p w:rsidR="00D404FE" w:rsidRPr="00BD4E69" w:rsidRDefault="00AE5625" w:rsidP="00A95236">
      <w:pPr>
        <w:numPr>
          <w:ilvl w:val="1"/>
          <w:numId w:val="3"/>
        </w:numPr>
        <w:rPr>
          <w:sz w:val="28"/>
          <w:szCs w:val="28"/>
        </w:rPr>
      </w:pPr>
      <w:hyperlink r:id="rId95" w:history="1">
        <w:r w:rsidR="00D404FE" w:rsidRPr="00BD4E69">
          <w:rPr>
            <w:rStyle w:val="Hyperlink"/>
            <w:sz w:val="28"/>
            <w:szCs w:val="28"/>
          </w:rPr>
          <w:t>Barbara Ling: Secrets of a Veteran Webmaster</w:t>
        </w:r>
      </w:hyperlink>
    </w:p>
    <w:p w:rsidR="00D404FE" w:rsidRPr="00BD4E69" w:rsidRDefault="00AE5625" w:rsidP="00A95236">
      <w:pPr>
        <w:numPr>
          <w:ilvl w:val="1"/>
          <w:numId w:val="3"/>
        </w:numPr>
        <w:rPr>
          <w:sz w:val="28"/>
          <w:szCs w:val="28"/>
        </w:rPr>
      </w:pPr>
      <w:hyperlink r:id="rId96" w:history="1">
        <w:r w:rsidR="00D404FE" w:rsidRPr="00BD4E69">
          <w:rPr>
            <w:rStyle w:val="Hyperlink"/>
            <w:sz w:val="28"/>
            <w:szCs w:val="28"/>
          </w:rPr>
          <w:t>Empower Your Children To Out-Earn Their Professors</w:t>
        </w:r>
      </w:hyperlink>
    </w:p>
    <w:p w:rsidR="00D404FE" w:rsidRPr="00BD4E69" w:rsidRDefault="00AE5625" w:rsidP="00A95236">
      <w:pPr>
        <w:numPr>
          <w:ilvl w:val="1"/>
          <w:numId w:val="3"/>
        </w:numPr>
        <w:rPr>
          <w:sz w:val="28"/>
          <w:szCs w:val="28"/>
        </w:rPr>
      </w:pPr>
      <w:hyperlink r:id="rId97" w:history="1">
        <w:r w:rsidR="00D404FE" w:rsidRPr="00BD4E69">
          <w:rPr>
            <w:rStyle w:val="Hyperlink"/>
            <w:sz w:val="28"/>
            <w:szCs w:val="28"/>
          </w:rPr>
          <w:t>Nailing a good contractor</w:t>
        </w:r>
      </w:hyperlink>
    </w:p>
    <w:p w:rsidR="00D404FE" w:rsidRPr="00BD4E69" w:rsidRDefault="00AE5625" w:rsidP="00A95236">
      <w:pPr>
        <w:numPr>
          <w:ilvl w:val="1"/>
          <w:numId w:val="3"/>
        </w:numPr>
        <w:rPr>
          <w:sz w:val="28"/>
          <w:szCs w:val="28"/>
        </w:rPr>
      </w:pPr>
      <w:hyperlink r:id="rId98" w:history="1">
        <w:r w:rsidR="00D404FE" w:rsidRPr="00BD4E69">
          <w:rPr>
            <w:rStyle w:val="Hyperlink"/>
            <w:b/>
            <w:sz w:val="28"/>
            <w:szCs w:val="28"/>
          </w:rPr>
          <w:t>Microsoft Small Business Success Story</w:t>
        </w:r>
      </w:hyperlink>
      <w:r w:rsidR="00D404FE" w:rsidRPr="00BD4E69">
        <w:rPr>
          <w:b/>
          <w:sz w:val="28"/>
          <w:szCs w:val="28"/>
        </w:rPr>
        <w:t xml:space="preserve"> </w:t>
      </w:r>
    </w:p>
    <w:p w:rsidR="00D404FE" w:rsidRPr="00A95236" w:rsidRDefault="00D404FE" w:rsidP="00A95236">
      <w:pPr>
        <w:rPr>
          <w:sz w:val="36"/>
          <w:szCs w:val="36"/>
        </w:rPr>
      </w:pPr>
      <w:r w:rsidRPr="00BD4E69">
        <w:rPr>
          <w:sz w:val="28"/>
          <w:szCs w:val="28"/>
        </w:rPr>
        <w:t xml:space="preserve">There’s ‘way too much to write here….you can visit my </w:t>
      </w:r>
      <w:hyperlink r:id="rId99" w:history="1">
        <w:r w:rsidRPr="00BD4E69">
          <w:rPr>
            <w:rStyle w:val="Hyperlink"/>
            <w:b/>
            <w:sz w:val="28"/>
            <w:szCs w:val="28"/>
          </w:rPr>
          <w:t>Barbara Ling About Me</w:t>
        </w:r>
      </w:hyperlink>
      <w:r w:rsidRPr="00BD4E69">
        <w:rPr>
          <w:b/>
          <w:sz w:val="28"/>
          <w:szCs w:val="28"/>
        </w:rPr>
        <w:t xml:space="preserve"> </w:t>
      </w:r>
      <w:r w:rsidRPr="00BD4E69">
        <w:rPr>
          <w:sz w:val="28"/>
          <w:szCs w:val="28"/>
        </w:rPr>
        <w:t>page to learn more!</w:t>
      </w:r>
    </w:p>
    <w:p w:rsidR="002709BD" w:rsidRPr="00A95236" w:rsidRDefault="002709BD" w:rsidP="00A95236">
      <w:pPr>
        <w:widowControl/>
        <w:suppressAutoHyphens w:val="0"/>
        <w:spacing w:line="259" w:lineRule="auto"/>
        <w:rPr>
          <w:rFonts w:eastAsia="Microsoft YaHei"/>
          <w:b/>
          <w:bCs/>
          <w:color w:val="000000"/>
          <w:kern w:val="31"/>
          <w:sz w:val="36"/>
          <w:szCs w:val="36"/>
        </w:rPr>
      </w:pPr>
      <w:bookmarkStart w:id="36" w:name="__RefHeading__13238_1782587628"/>
      <w:bookmarkStart w:id="37" w:name="_Toc427983683"/>
      <w:bookmarkStart w:id="38" w:name="_Toc427985533"/>
      <w:bookmarkEnd w:id="36"/>
      <w:r w:rsidRPr="00A95236">
        <w:rPr>
          <w:sz w:val="36"/>
          <w:szCs w:val="36"/>
        </w:rPr>
        <w:br w:type="page"/>
      </w:r>
    </w:p>
    <w:p w:rsidR="00D404FE" w:rsidRPr="00A95236" w:rsidRDefault="00D404FE" w:rsidP="00A95236">
      <w:pPr>
        <w:pStyle w:val="Heading1"/>
        <w:rPr>
          <w:rFonts w:ascii="Calibri" w:hAnsi="Calibri"/>
          <w:b w:val="0"/>
          <w:bCs w:val="0"/>
          <w:szCs w:val="36"/>
        </w:rPr>
      </w:pPr>
      <w:bookmarkStart w:id="39" w:name="_Toc6656631"/>
      <w:r w:rsidRPr="00A95236">
        <w:rPr>
          <w:rFonts w:ascii="Calibri" w:hAnsi="Calibri"/>
          <w:szCs w:val="36"/>
        </w:rPr>
        <w:lastRenderedPageBreak/>
        <w:t xml:space="preserve">Appendix </w:t>
      </w:r>
      <w:r w:rsidR="00F37923">
        <w:rPr>
          <w:rFonts w:ascii="Calibri" w:hAnsi="Calibri"/>
          <w:szCs w:val="36"/>
        </w:rPr>
        <w:t>1</w:t>
      </w:r>
      <w:r w:rsidRPr="00A95236">
        <w:rPr>
          <w:rFonts w:ascii="Calibri" w:hAnsi="Calibri"/>
          <w:szCs w:val="36"/>
        </w:rPr>
        <w:t>:  Recommended Resources</w:t>
      </w:r>
      <w:bookmarkEnd w:id="37"/>
      <w:bookmarkEnd w:id="38"/>
      <w:bookmarkEnd w:id="39"/>
    </w:p>
    <w:p w:rsidR="00F37923" w:rsidRPr="003F2E43" w:rsidRDefault="00F37923" w:rsidP="00F37923">
      <w:pPr>
        <w:rPr>
          <w:rFonts w:ascii="Verdana" w:hAnsi="Verdana"/>
          <w:sz w:val="36"/>
          <w:szCs w:val="36"/>
        </w:rPr>
      </w:pPr>
      <w:bookmarkStart w:id="40" w:name="_Toc427983684"/>
      <w:bookmarkStart w:id="41" w:name="_Toc427985534"/>
      <w:r w:rsidRPr="003F2E43">
        <w:rPr>
          <w:rFonts w:ascii="Verdana" w:hAnsi="Verdana"/>
          <w:sz w:val="36"/>
          <w:szCs w:val="36"/>
        </w:rPr>
        <w:t>Want to see some of our great offerings?  Of course you do!  Behold:</w:t>
      </w:r>
    </w:p>
    <w:p w:rsidR="00F37923" w:rsidRDefault="00F37923" w:rsidP="00F37923">
      <w:pPr>
        <w:pStyle w:val="Heading2"/>
      </w:pPr>
      <w:bookmarkStart w:id="42" w:name="_Toc1081127"/>
      <w:bookmarkStart w:id="43" w:name="_Toc4404725"/>
      <w:bookmarkStart w:id="44" w:name="_Toc6656632"/>
      <w:r>
        <w:t>DAB Group Coaching!</w:t>
      </w:r>
      <w:bookmarkEnd w:id="42"/>
      <w:bookmarkEnd w:id="43"/>
      <w:bookmarkEnd w:id="44"/>
    </w:p>
    <w:p w:rsidR="00F37923" w:rsidRPr="00CA37CA" w:rsidRDefault="00F37923" w:rsidP="00F37923">
      <w:pPr>
        <w:rPr>
          <w:rFonts w:ascii="Verdana" w:hAnsi="Verdana"/>
          <w:i/>
          <w:sz w:val="28"/>
          <w:szCs w:val="28"/>
        </w:rPr>
      </w:pPr>
      <w:r w:rsidRPr="00CA37CA">
        <w:rPr>
          <w:rFonts w:ascii="Verdana" w:hAnsi="Verdana"/>
          <w:i/>
          <w:sz w:val="28"/>
          <w:szCs w:val="28"/>
        </w:rPr>
        <w:t>Ever wish you could invest in a seasoned, veteran coach (or 2)… one who would hold your hand when needed and yet also give you the kick in the figurative rear posterior when required?</w:t>
      </w:r>
    </w:p>
    <w:p w:rsidR="00F37923" w:rsidRPr="00CA37CA" w:rsidRDefault="00F37923" w:rsidP="00F37923">
      <w:pPr>
        <w:rPr>
          <w:rFonts w:ascii="Verdana" w:hAnsi="Verdana"/>
          <w:i/>
          <w:sz w:val="28"/>
          <w:szCs w:val="28"/>
        </w:rPr>
      </w:pPr>
      <w:r w:rsidRPr="00CA37CA">
        <w:rPr>
          <w:rFonts w:ascii="Verdana" w:hAnsi="Verdana"/>
          <w:i/>
          <w:sz w:val="28"/>
          <w:szCs w:val="28"/>
        </w:rPr>
        <w:t xml:space="preserve">If so, I’ve partnered up with Dennis Becker and now offer the rather </w:t>
      </w:r>
      <w:r w:rsidRPr="00CA37CA">
        <w:rPr>
          <w:rFonts w:ascii="Verdana" w:hAnsi="Verdana"/>
          <w:b/>
          <w:i/>
          <w:sz w:val="28"/>
          <w:szCs w:val="28"/>
        </w:rPr>
        <w:t>magnificent InfoBusinessUniversity *Premium* Coaching</w:t>
      </w:r>
      <w:r w:rsidRPr="00CA37CA">
        <w:rPr>
          <w:rFonts w:ascii="Verdana" w:hAnsi="Verdana"/>
          <w:i/>
          <w:sz w:val="28"/>
          <w:szCs w:val="28"/>
        </w:rPr>
        <w:t>!</w:t>
      </w:r>
    </w:p>
    <w:p w:rsidR="00F37923" w:rsidRPr="00CA37CA" w:rsidRDefault="00F37923" w:rsidP="00F37923">
      <w:pPr>
        <w:rPr>
          <w:rFonts w:ascii="Verdana" w:hAnsi="Verdana"/>
          <w:b/>
          <w:i/>
          <w:sz w:val="28"/>
          <w:szCs w:val="28"/>
        </w:rPr>
      </w:pPr>
      <w:r w:rsidRPr="00CA37CA">
        <w:rPr>
          <w:rFonts w:ascii="Verdana" w:hAnsi="Verdana"/>
          <w:b/>
          <w:i/>
          <w:sz w:val="28"/>
          <w:szCs w:val="28"/>
          <w:highlight w:val="yellow"/>
        </w:rPr>
        <w:t>And it’s only $1 to test it out for a week….</w:t>
      </w:r>
      <w:r w:rsidRPr="00CA37CA">
        <w:rPr>
          <w:rFonts w:ascii="Verdana" w:hAnsi="Verdana"/>
          <w:b/>
          <w:i/>
          <w:sz w:val="28"/>
          <w:szCs w:val="28"/>
        </w:rPr>
        <w:t xml:space="preserve"> </w:t>
      </w:r>
    </w:p>
    <w:p w:rsidR="00F37923" w:rsidRPr="00CA37CA" w:rsidRDefault="00F37923" w:rsidP="00F37923">
      <w:pPr>
        <w:rPr>
          <w:rFonts w:ascii="Verdana" w:hAnsi="Verdana"/>
          <w:i/>
          <w:sz w:val="28"/>
          <w:szCs w:val="28"/>
        </w:rPr>
      </w:pPr>
      <w:r w:rsidRPr="00CA37CA">
        <w:rPr>
          <w:rFonts w:ascii="Verdana" w:hAnsi="Verdana"/>
          <w:i/>
          <w:sz w:val="28"/>
          <w:szCs w:val="28"/>
        </w:rPr>
        <w:t>The amount of actionable material you will uncover will delight you for years to come.  In other words….</w:t>
      </w:r>
    </w:p>
    <w:p w:rsidR="00F37923" w:rsidRPr="003F2E43" w:rsidRDefault="00F37923" w:rsidP="00F37923">
      <w:pPr>
        <w:rPr>
          <w:rFonts w:ascii="Verdana" w:hAnsi="Verdana"/>
          <w:i/>
          <w:szCs w:val="32"/>
        </w:rPr>
      </w:pPr>
      <w:r w:rsidRPr="003F2E43">
        <w:rPr>
          <w:rFonts w:ascii="Verdana" w:hAnsi="Verdana"/>
          <w:noProof/>
          <w:szCs w:val="32"/>
          <w:lang w:eastAsia="en-US" w:bidi="ar-SA"/>
        </w:rPr>
        <w:drawing>
          <wp:inline distT="0" distB="0" distL="0" distR="0" wp14:anchorId="3465E102" wp14:editId="4375C824">
            <wp:extent cx="5778500" cy="1875790"/>
            <wp:effectExtent l="0" t="0" r="0" b="0"/>
            <wp:docPr id="18" name="Picture 18">
              <a:hlinkClick xmlns:a="http://schemas.openxmlformats.org/drawingml/2006/main" r:id="rId10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a:hlinkClick r:id="rId101"/>
                    </pic:cNvPr>
                    <pic:cNvPicPr/>
                  </pic:nvPicPr>
                  <pic:blipFill>
                    <a:blip r:embed="rId102">
                      <a:extLst>
                        <a:ext uri="{28A0092B-C50C-407E-A947-70E740481C1C}">
                          <a14:useLocalDpi xmlns:a14="http://schemas.microsoft.com/office/drawing/2010/main" val="0"/>
                        </a:ext>
                      </a:extLst>
                    </a:blip>
                    <a:stretch>
                      <a:fillRect/>
                    </a:stretch>
                  </pic:blipFill>
                  <pic:spPr>
                    <a:xfrm>
                      <a:off x="0" y="0"/>
                      <a:ext cx="5778500" cy="1875790"/>
                    </a:xfrm>
                    <a:prstGeom prst="rect">
                      <a:avLst/>
                    </a:prstGeom>
                  </pic:spPr>
                </pic:pic>
              </a:graphicData>
            </a:graphic>
          </wp:inline>
        </w:drawing>
      </w:r>
    </w:p>
    <w:p w:rsidR="00F37923" w:rsidRPr="003F2E43" w:rsidRDefault="00F37923" w:rsidP="00F37923">
      <w:pPr>
        <w:rPr>
          <w:rFonts w:ascii="Verdana" w:hAnsi="Verdana"/>
          <w:i/>
          <w:szCs w:val="32"/>
        </w:rPr>
      </w:pPr>
      <w:r w:rsidRPr="003F2E43">
        <w:rPr>
          <w:rFonts w:ascii="Verdana" w:hAnsi="Verdana"/>
          <w:i/>
          <w:szCs w:val="32"/>
        </w:rPr>
        <w:t>Learn more over at:</w:t>
      </w:r>
    </w:p>
    <w:p w:rsidR="00F37923" w:rsidRPr="00D23678" w:rsidRDefault="00F37923" w:rsidP="00F37923">
      <w:pPr>
        <w:jc w:val="center"/>
        <w:rPr>
          <w:rStyle w:val="Hyperlink"/>
          <w:rFonts w:ascii="Verdana" w:hAnsi="Verdana"/>
          <w:b/>
          <w:szCs w:val="32"/>
          <w:highlight w:val="yellow"/>
        </w:rPr>
      </w:pPr>
      <w:r w:rsidRPr="003F2E43">
        <w:rPr>
          <w:rFonts w:ascii="Verdana" w:hAnsi="Verdana"/>
          <w:b/>
          <w:sz w:val="72"/>
          <w:szCs w:val="72"/>
          <w:highlight w:val="yellow"/>
        </w:rPr>
        <w:fldChar w:fldCharType="begin"/>
      </w:r>
      <w:r w:rsidRPr="003F2E43">
        <w:rPr>
          <w:rFonts w:ascii="Verdana" w:hAnsi="Verdana"/>
          <w:b/>
          <w:sz w:val="72"/>
          <w:szCs w:val="72"/>
          <w:highlight w:val="yellow"/>
        </w:rPr>
        <w:instrText xml:space="preserve"> HYPERLINK "http://askblings.com/dabcoach" </w:instrText>
      </w:r>
      <w:r w:rsidRPr="003F2E43">
        <w:rPr>
          <w:rFonts w:ascii="Verdana" w:hAnsi="Verdana"/>
          <w:b/>
          <w:sz w:val="72"/>
          <w:szCs w:val="72"/>
          <w:highlight w:val="yellow"/>
        </w:rPr>
        <w:fldChar w:fldCharType="separate"/>
      </w:r>
      <w:r w:rsidRPr="00D23678">
        <w:rPr>
          <w:rStyle w:val="Hyperlink"/>
          <w:rFonts w:ascii="Verdana" w:hAnsi="Verdana"/>
          <w:b/>
          <w:szCs w:val="32"/>
          <w:highlight w:val="yellow"/>
        </w:rPr>
        <w:t>http://dabcoaching.com/ …</w:t>
      </w:r>
    </w:p>
    <w:p w:rsidR="00F37923" w:rsidRPr="003F2E43" w:rsidRDefault="00F37923" w:rsidP="00F37923">
      <w:pPr>
        <w:jc w:val="center"/>
        <w:rPr>
          <w:rFonts w:ascii="Avengeance Mightiest Avenger" w:hAnsi="Avengeance Mightiest Avenger"/>
          <w:sz w:val="36"/>
          <w:szCs w:val="36"/>
        </w:rPr>
      </w:pPr>
      <w:r w:rsidRPr="003F2E43">
        <w:rPr>
          <w:rFonts w:ascii="Verdana" w:hAnsi="Verdana"/>
          <w:b/>
          <w:sz w:val="72"/>
          <w:szCs w:val="72"/>
          <w:highlight w:val="yellow"/>
        </w:rPr>
        <w:fldChar w:fldCharType="end"/>
      </w:r>
      <w:r w:rsidRPr="00E45AF0">
        <w:rPr>
          <w:rFonts w:ascii="Avengeance Mightiest Avenger" w:hAnsi="Avengeance Mightiest Avenger"/>
          <w:sz w:val="36"/>
          <w:szCs w:val="36"/>
          <w:highlight w:val="cyan"/>
        </w:rPr>
        <w:t>You</w:t>
      </w:r>
      <w:r>
        <w:rPr>
          <w:rFonts w:ascii="Avengeance Mightiest Avenger" w:hAnsi="Avengeance Mightiest Avenger"/>
          <w:sz w:val="36"/>
          <w:szCs w:val="36"/>
          <w:highlight w:val="cyan"/>
        </w:rPr>
        <w:t xml:space="preserve"> Wi</w:t>
      </w:r>
      <w:r w:rsidRPr="00E45AF0">
        <w:rPr>
          <w:rFonts w:ascii="Avengeance Mightiest Avenger" w:hAnsi="Avengeance Mightiest Avenger"/>
          <w:sz w:val="36"/>
          <w:szCs w:val="36"/>
          <w:highlight w:val="cyan"/>
        </w:rPr>
        <w:t>ll love what you discover!!</w:t>
      </w:r>
    </w:p>
    <w:p w:rsidR="00F37923" w:rsidRPr="00D745A2" w:rsidRDefault="00F37923" w:rsidP="00F37923">
      <w:pPr>
        <w:pStyle w:val="Heading2"/>
      </w:pPr>
      <w:bookmarkStart w:id="45" w:name="_Toc1081128"/>
      <w:bookmarkStart w:id="46" w:name="_Toc4404726"/>
      <w:bookmarkStart w:id="47" w:name="_Toc6656633"/>
      <w:r w:rsidRPr="00D745A2">
        <w:lastRenderedPageBreak/>
        <w:t xml:space="preserve">DAB Marketing </w:t>
      </w:r>
      <w:r>
        <w:t xml:space="preserve">End User </w:t>
      </w:r>
      <w:r w:rsidRPr="00D745A2">
        <w:t>Basics and Essentials!</w:t>
      </w:r>
      <w:bookmarkEnd w:id="45"/>
      <w:bookmarkEnd w:id="46"/>
      <w:bookmarkEnd w:id="47"/>
    </w:p>
    <w:p w:rsidR="00F37923" w:rsidRPr="003F2E43" w:rsidRDefault="00F37923" w:rsidP="00F37923">
      <w:pPr>
        <w:widowControl/>
        <w:suppressAutoHyphens w:val="0"/>
        <w:spacing w:before="0" w:after="160" w:line="259" w:lineRule="auto"/>
        <w:jc w:val="center"/>
        <w:rPr>
          <w:rFonts w:ascii="Verdana" w:hAnsi="Verdana"/>
        </w:rPr>
      </w:pPr>
      <w:r w:rsidRPr="003F2E43">
        <w:rPr>
          <w:rFonts w:ascii="Verdana" w:hAnsi="Verdana"/>
          <w:noProof/>
          <w:lang w:eastAsia="en-US" w:bidi="ar-SA"/>
        </w:rPr>
        <w:drawing>
          <wp:inline distT="0" distB="0" distL="0" distR="0" wp14:anchorId="188BF2AF" wp14:editId="4BE9E2BD">
            <wp:extent cx="3425414" cy="4639368"/>
            <wp:effectExtent l="0" t="0" r="3810" b="889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basics.jpg"/>
                    <pic:cNvPicPr/>
                  </pic:nvPicPr>
                  <pic:blipFill>
                    <a:blip r:embed="rId103">
                      <a:extLst>
                        <a:ext uri="{28A0092B-C50C-407E-A947-70E740481C1C}">
                          <a14:useLocalDpi xmlns:a14="http://schemas.microsoft.com/office/drawing/2010/main" val="0"/>
                        </a:ext>
                      </a:extLst>
                    </a:blip>
                    <a:stretch>
                      <a:fillRect/>
                    </a:stretch>
                  </pic:blipFill>
                  <pic:spPr>
                    <a:xfrm>
                      <a:off x="0" y="0"/>
                      <a:ext cx="3433346" cy="4650110"/>
                    </a:xfrm>
                    <a:prstGeom prst="rect">
                      <a:avLst/>
                    </a:prstGeom>
                  </pic:spPr>
                </pic:pic>
              </a:graphicData>
            </a:graphic>
          </wp:inline>
        </w:drawing>
      </w:r>
    </w:p>
    <w:p w:rsidR="00F37923" w:rsidRPr="003F2E43" w:rsidRDefault="00F37923" w:rsidP="00F37923">
      <w:pPr>
        <w:widowControl/>
        <w:suppressAutoHyphens w:val="0"/>
        <w:spacing w:before="0" w:after="160" w:line="259" w:lineRule="auto"/>
        <w:jc w:val="center"/>
        <w:rPr>
          <w:rFonts w:ascii="Verdana" w:hAnsi="Verdana"/>
          <w:b/>
        </w:rPr>
      </w:pPr>
      <w:r w:rsidRPr="003F2E43">
        <w:rPr>
          <w:rFonts w:ascii="Verdana" w:hAnsi="Verdana"/>
          <w:b/>
        </w:rPr>
        <w:t>Get the BEST Basic Essentials Marketing Training anywhere online at a HUGE savings!  Learn more at:</w:t>
      </w:r>
    </w:p>
    <w:p w:rsidR="00F37923" w:rsidRPr="003F2E43" w:rsidRDefault="00AE5625" w:rsidP="00F37923">
      <w:pPr>
        <w:widowControl/>
        <w:suppressAutoHyphens w:val="0"/>
        <w:spacing w:before="0" w:after="160" w:line="259" w:lineRule="auto"/>
        <w:jc w:val="center"/>
        <w:rPr>
          <w:rFonts w:ascii="Verdana" w:hAnsi="Verdana"/>
          <w:b/>
        </w:rPr>
      </w:pPr>
      <w:hyperlink r:id="rId104" w:history="1">
        <w:r w:rsidR="00F37923" w:rsidRPr="003F2E43">
          <w:rPr>
            <w:rStyle w:val="Hyperlink"/>
            <w:rFonts w:ascii="Verdana" w:hAnsi="Verdana"/>
            <w:b/>
            <w:highlight w:val="yellow"/>
          </w:rPr>
          <w:t>http://dabcoaching.com/basics_enduser</w:t>
        </w:r>
      </w:hyperlink>
      <w:r w:rsidR="00F37923" w:rsidRPr="003F2E43">
        <w:rPr>
          <w:rFonts w:ascii="Verdana" w:hAnsi="Verdana"/>
          <w:b/>
        </w:rPr>
        <w:t xml:space="preserve"> </w:t>
      </w:r>
    </w:p>
    <w:p w:rsidR="00F37923" w:rsidRPr="003F2E43" w:rsidRDefault="00F37923" w:rsidP="00F37923">
      <w:pPr>
        <w:widowControl/>
        <w:suppressAutoHyphens w:val="0"/>
        <w:spacing w:before="0" w:after="160" w:line="259" w:lineRule="auto"/>
        <w:rPr>
          <w:rFonts w:ascii="Verdana" w:hAnsi="Verdana"/>
          <w:b/>
        </w:rPr>
      </w:pPr>
      <w:r w:rsidRPr="003F2E43">
        <w:rPr>
          <w:rFonts w:ascii="Verdana" w:hAnsi="Verdana"/>
          <w:b/>
        </w:rPr>
        <w:br w:type="page"/>
      </w:r>
    </w:p>
    <w:p w:rsidR="00F37923" w:rsidRPr="007E7E92" w:rsidRDefault="00F37923" w:rsidP="00F37923">
      <w:pPr>
        <w:pStyle w:val="Heading2"/>
      </w:pPr>
      <w:bookmarkStart w:id="48" w:name="_Toc1081129"/>
      <w:bookmarkStart w:id="49" w:name="_Toc4404727"/>
      <w:bookmarkStart w:id="50" w:name="_Toc6656634"/>
      <w:r w:rsidRPr="007E7E92">
        <w:lastRenderedPageBreak/>
        <w:t>Easy Viral PDF Brander!</w:t>
      </w:r>
      <w:bookmarkEnd w:id="48"/>
      <w:bookmarkEnd w:id="49"/>
      <w:bookmarkEnd w:id="50"/>
    </w:p>
    <w:p w:rsidR="00F37923" w:rsidRDefault="00F37923" w:rsidP="00F37923">
      <w:pPr>
        <w:widowControl/>
        <w:suppressAutoHyphens w:val="0"/>
        <w:spacing w:before="0" w:after="160" w:line="259" w:lineRule="auto"/>
        <w:jc w:val="center"/>
        <w:rPr>
          <w:rFonts w:ascii="Avengeance Mightiest Avenger" w:hAnsi="Avengeance Mightiest Avenger"/>
          <w:sz w:val="36"/>
          <w:szCs w:val="36"/>
          <w:highlight w:val="cyan"/>
        </w:rPr>
      </w:pPr>
      <w:r w:rsidRPr="003F2E43">
        <w:rPr>
          <w:rFonts w:ascii="Verdana" w:hAnsi="Verdana"/>
          <w:noProof/>
          <w:lang w:eastAsia="en-US" w:bidi="ar-SA"/>
        </w:rPr>
        <w:drawing>
          <wp:inline distT="0" distB="0" distL="0" distR="0" wp14:anchorId="371D1CBF" wp14:editId="72E4A1ED">
            <wp:extent cx="4240688" cy="5339715"/>
            <wp:effectExtent l="0" t="0" r="7620" b="0"/>
            <wp:docPr id="4" name="Picture 4">
              <a:hlinkClick xmlns:a="http://schemas.openxmlformats.org/drawingml/2006/main" r:id="rId10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6">
                      <a:extLst>
                        <a:ext uri="{28A0092B-C50C-407E-A947-70E740481C1C}">
                          <a14:useLocalDpi xmlns:a14="http://schemas.microsoft.com/office/drawing/2010/main" val="0"/>
                        </a:ext>
                      </a:extLst>
                    </a:blip>
                    <a:stretch>
                      <a:fillRect/>
                    </a:stretch>
                  </pic:blipFill>
                  <pic:spPr>
                    <a:xfrm>
                      <a:off x="0" y="0"/>
                      <a:ext cx="4240688" cy="5339715"/>
                    </a:xfrm>
                    <a:prstGeom prst="rect">
                      <a:avLst/>
                    </a:prstGeom>
                  </pic:spPr>
                </pic:pic>
              </a:graphicData>
            </a:graphic>
          </wp:inline>
        </w:drawing>
      </w:r>
    </w:p>
    <w:p w:rsidR="00F37923" w:rsidRDefault="00F37923" w:rsidP="00F37923">
      <w:pPr>
        <w:widowControl/>
        <w:suppressAutoHyphens w:val="0"/>
        <w:spacing w:before="0" w:after="160" w:line="259" w:lineRule="auto"/>
        <w:rPr>
          <w:rFonts w:asciiTheme="minorHAnsi" w:hAnsiTheme="minorHAnsi"/>
          <w:sz w:val="28"/>
          <w:szCs w:val="28"/>
        </w:rPr>
      </w:pPr>
      <w:r w:rsidRPr="007E7E92">
        <w:rPr>
          <w:rFonts w:asciiTheme="minorHAnsi" w:hAnsiTheme="minorHAnsi"/>
          <w:sz w:val="28"/>
          <w:szCs w:val="28"/>
        </w:rPr>
        <w:t>This goodie lets you</w:t>
      </w:r>
      <w:r>
        <w:rPr>
          <w:rFonts w:asciiTheme="minorHAnsi" w:hAnsiTheme="minorHAnsi"/>
          <w:sz w:val="28"/>
          <w:szCs w:val="28"/>
        </w:rPr>
        <w:t>r affiliates rebrand giveaways with THEIR links… assuring your products get seen far and wide!</w:t>
      </w:r>
    </w:p>
    <w:p w:rsidR="00F37923" w:rsidRPr="007E7E92" w:rsidRDefault="00AE5625" w:rsidP="00F37923">
      <w:pPr>
        <w:widowControl/>
        <w:suppressAutoHyphens w:val="0"/>
        <w:spacing w:before="0" w:after="160" w:line="259" w:lineRule="auto"/>
        <w:jc w:val="center"/>
        <w:rPr>
          <w:rFonts w:asciiTheme="minorHAnsi" w:hAnsiTheme="minorHAnsi"/>
          <w:b/>
          <w:sz w:val="40"/>
          <w:szCs w:val="40"/>
        </w:rPr>
      </w:pPr>
      <w:hyperlink r:id="rId107" w:history="1">
        <w:r w:rsidR="00F37923" w:rsidRPr="00A52F3F">
          <w:rPr>
            <w:rStyle w:val="Hyperlink"/>
            <w:rFonts w:asciiTheme="minorHAnsi" w:hAnsiTheme="minorHAnsi"/>
            <w:b/>
            <w:sz w:val="40"/>
            <w:szCs w:val="40"/>
            <w:highlight w:val="yellow"/>
          </w:rPr>
          <w:t>http://easyviralpdfbrander.net/</w:t>
        </w:r>
      </w:hyperlink>
    </w:p>
    <w:p w:rsidR="00D404FE" w:rsidRPr="00A95236" w:rsidRDefault="00D404FE" w:rsidP="00A95236">
      <w:pPr>
        <w:pStyle w:val="Heading1"/>
        <w:pageBreakBefore/>
        <w:rPr>
          <w:rFonts w:ascii="Calibri" w:hAnsi="Calibri"/>
          <w:b w:val="0"/>
          <w:szCs w:val="36"/>
        </w:rPr>
      </w:pPr>
      <w:bookmarkStart w:id="51" w:name="_Toc6656635"/>
      <w:r w:rsidRPr="00A95236">
        <w:rPr>
          <w:rFonts w:ascii="Calibri" w:hAnsi="Calibri"/>
          <w:szCs w:val="36"/>
        </w:rPr>
        <w:lastRenderedPageBreak/>
        <w:t>Remember.....</w:t>
      </w:r>
      <w:bookmarkEnd w:id="40"/>
      <w:bookmarkEnd w:id="41"/>
      <w:bookmarkEnd w:id="51"/>
    </w:p>
    <w:p w:rsidR="00D404FE" w:rsidRPr="00A95236" w:rsidRDefault="00D404FE" w:rsidP="00A95236">
      <w:pPr>
        <w:jc w:val="center"/>
        <w:rPr>
          <w:bCs/>
          <w:sz w:val="36"/>
          <w:szCs w:val="36"/>
        </w:rPr>
      </w:pPr>
    </w:p>
    <w:p w:rsidR="00D404FE" w:rsidRPr="00F37923" w:rsidRDefault="00D404FE" w:rsidP="00A95236">
      <w:pPr>
        <w:jc w:val="center"/>
        <w:rPr>
          <w:b/>
          <w:bCs/>
          <w:sz w:val="36"/>
          <w:szCs w:val="36"/>
        </w:rPr>
      </w:pPr>
      <w:r w:rsidRPr="00F37923">
        <w:rPr>
          <w:b/>
          <w:bCs/>
          <w:sz w:val="36"/>
          <w:szCs w:val="36"/>
        </w:rPr>
        <w:t>Fortune Favors the Bold.</w:t>
      </w:r>
    </w:p>
    <w:p w:rsidR="00D404FE" w:rsidRPr="00F37923" w:rsidRDefault="00D404FE" w:rsidP="00A95236">
      <w:pPr>
        <w:jc w:val="center"/>
        <w:rPr>
          <w:b/>
          <w:bCs/>
          <w:sz w:val="36"/>
          <w:szCs w:val="36"/>
        </w:rPr>
      </w:pPr>
    </w:p>
    <w:p w:rsidR="00D404FE" w:rsidRPr="00F37923" w:rsidRDefault="00D404FE" w:rsidP="00A95236">
      <w:pPr>
        <w:jc w:val="center"/>
        <w:rPr>
          <w:b/>
          <w:bCs/>
          <w:sz w:val="36"/>
          <w:szCs w:val="36"/>
        </w:rPr>
      </w:pPr>
      <w:r w:rsidRPr="00F37923">
        <w:rPr>
          <w:b/>
          <w:bCs/>
          <w:sz w:val="36"/>
          <w:szCs w:val="36"/>
        </w:rPr>
        <w:t>Go out and make yourself fortunate. . .</w:t>
      </w:r>
    </w:p>
    <w:p w:rsidR="00D404FE" w:rsidRPr="00F37923" w:rsidRDefault="00D404FE" w:rsidP="00A95236">
      <w:pPr>
        <w:jc w:val="center"/>
        <w:rPr>
          <w:b/>
          <w:sz w:val="36"/>
          <w:szCs w:val="36"/>
        </w:rPr>
      </w:pPr>
      <w:r w:rsidRPr="00F37923">
        <w:rPr>
          <w:b/>
          <w:bCs/>
          <w:sz w:val="36"/>
          <w:szCs w:val="36"/>
        </w:rPr>
        <w:t>TODAY!</w:t>
      </w:r>
    </w:p>
    <w:p w:rsidR="00C90911" w:rsidRPr="00A95236" w:rsidRDefault="00D404FE" w:rsidP="00A95236">
      <w:pPr>
        <w:jc w:val="center"/>
        <w:rPr>
          <w:bCs/>
          <w:sz w:val="36"/>
          <w:szCs w:val="36"/>
        </w:rPr>
      </w:pPr>
      <w:r w:rsidRPr="00A95236">
        <w:rPr>
          <w:noProof/>
          <w:sz w:val="36"/>
          <w:szCs w:val="36"/>
          <w:lang w:eastAsia="en-US" w:bidi="ar-SA"/>
        </w:rPr>
        <w:drawing>
          <wp:anchor distT="0" distB="0" distL="0" distR="0" simplePos="0" relativeHeight="251659264" behindDoc="0" locked="0" layoutInCell="1" allowOverlap="1" wp14:anchorId="3B9AA4AF" wp14:editId="36AC98F4">
            <wp:simplePos x="0" y="0"/>
            <wp:positionH relativeFrom="column">
              <wp:align>center</wp:align>
            </wp:positionH>
            <wp:positionV relativeFrom="paragraph">
              <wp:posOffset>45720</wp:posOffset>
            </wp:positionV>
            <wp:extent cx="4028440" cy="1942465"/>
            <wp:effectExtent l="0" t="0" r="0" b="635"/>
            <wp:wrapTopAndBottom/>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4028440" cy="194246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sectPr w:rsidR="00C90911" w:rsidRPr="00A95236" w:rsidSect="004F19AB">
      <w:footerReference w:type="default" r:id="rId109"/>
      <w:type w:val="continuous"/>
      <w:pgSz w:w="12240" w:h="15840"/>
      <w:pgMar w:top="1886" w:right="1138" w:bottom="1282" w:left="2002" w:header="432" w:footer="418" w:gutter="0"/>
      <w:pgNumType w:start="1"/>
      <w:cols w:space="720"/>
      <w:docGrid w:linePitch="435"/>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E5625" w:rsidRDefault="00AE5625">
      <w:pPr>
        <w:spacing w:before="0" w:after="0"/>
      </w:pPr>
      <w:r>
        <w:separator/>
      </w:r>
    </w:p>
  </w:endnote>
  <w:endnote w:type="continuationSeparator" w:id="0">
    <w:p w:rsidR="00AE5625" w:rsidRDefault="00AE5625">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Courier New"/>
    <w:charset w:val="00"/>
    <w:family w:val="auto"/>
    <w:pitch w:val="variable"/>
    <w:sig w:usb0="00000003" w:usb1="1001ECEA" w:usb2="00000000" w:usb3="00000000" w:csb0="00000001"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Microsoft YaHei">
    <w:panose1 w:val="020B0503020204020204"/>
    <w:charset w:val="86"/>
    <w:family w:val="swiss"/>
    <w:pitch w:val="variable"/>
    <w:sig w:usb0="A0000287" w:usb1="28CF3C52" w:usb2="00000016" w:usb3="00000000" w:csb0="0004001F" w:csb1="00000000"/>
  </w:font>
  <w:font w:name="Impact">
    <w:panose1 w:val="020B0806030902050204"/>
    <w:charset w:val="00"/>
    <w:family w:val="swiss"/>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 w:name="DejaVu Serif">
    <w:charset w:val="00"/>
    <w:family w:val="roman"/>
    <w:pitch w:val="variable"/>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NSimSun">
    <w:panose1 w:val="02010609030101010101"/>
    <w:charset w:val="86"/>
    <w:family w:val="modern"/>
    <w:pitch w:val="fixed"/>
    <w:sig w:usb0="00000003" w:usb1="288F0000" w:usb2="00000016" w:usb3="00000000" w:csb0="00040001" w:csb1="00000000"/>
  </w:font>
  <w:font w:name="DejaVu Sans">
    <w:charset w:val="00"/>
    <w:family w:val="swiss"/>
    <w:pitch w:val="variable"/>
  </w:font>
  <w:font w:name="Verdana">
    <w:panose1 w:val="020B0604030504040204"/>
    <w:charset w:val="00"/>
    <w:family w:val="swiss"/>
    <w:pitch w:val="variable"/>
    <w:sig w:usb0="A10006FF" w:usb1="4000205B" w:usb2="00000010" w:usb3="00000000" w:csb0="0000019F" w:csb1="00000000"/>
  </w:font>
  <w:font w:name="Avengeance Mightiest Avenger">
    <w:panose1 w:val="00000000000000000000"/>
    <w:charset w:val="00"/>
    <w:family w:val="auto"/>
    <w:pitch w:val="variable"/>
    <w:sig w:usb0="A00000AF" w:usb1="0000000A" w:usb2="00000000" w:usb3="00000000" w:csb0="0000011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503B4" w:rsidRDefault="000503B4" w:rsidP="00C90911">
    <w:pPr>
      <w:pStyle w:val="Footer"/>
      <w:tabs>
        <w:tab w:val="clear" w:pos="4113"/>
        <w:tab w:val="clear" w:pos="8226"/>
        <w:tab w:val="left" w:pos="3228"/>
      </w:tabs>
    </w:pPr>
    <w: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503B4" w:rsidRDefault="000503B4" w:rsidP="00C90911">
    <w:pPr>
      <w:pStyle w:val="Footer"/>
      <w:spacing w:before="0" w:after="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503B4" w:rsidRDefault="000503B4"/>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503B4" w:rsidRDefault="000503B4">
    <w:pPr>
      <w:pStyle w:val="Footer"/>
    </w:pPr>
    <w:r w:rsidRPr="003A7CB5">
      <w:rPr>
        <w:color w:val="800000"/>
        <w:szCs w:val="32"/>
      </w:rPr>
      <w:t xml:space="preserve">Page </w:t>
    </w:r>
    <w:r w:rsidRPr="003A7CB5">
      <w:rPr>
        <w:color w:val="800000"/>
        <w:szCs w:val="32"/>
      </w:rPr>
      <w:fldChar w:fldCharType="begin"/>
    </w:r>
    <w:r w:rsidRPr="003A7CB5">
      <w:rPr>
        <w:color w:val="800000"/>
        <w:szCs w:val="32"/>
      </w:rPr>
      <w:instrText xml:space="preserve"> PAGE </w:instrText>
    </w:r>
    <w:r w:rsidRPr="003A7CB5">
      <w:rPr>
        <w:color w:val="800000"/>
        <w:szCs w:val="32"/>
      </w:rPr>
      <w:fldChar w:fldCharType="separate"/>
    </w:r>
    <w:r w:rsidR="00382F8E">
      <w:rPr>
        <w:noProof/>
        <w:color w:val="800000"/>
        <w:szCs w:val="32"/>
      </w:rPr>
      <w:t>ii</w:t>
    </w:r>
    <w:r w:rsidRPr="003A7CB5">
      <w:rPr>
        <w:color w:val="800000"/>
        <w:szCs w:val="32"/>
      </w:rPr>
      <w:fldChar w:fldCharType="end"/>
    </w:r>
    <w:r w:rsidRPr="003A7CB5">
      <w:rPr>
        <w:color w:val="800000"/>
        <w:szCs w:val="32"/>
      </w:rPr>
      <w:t xml:space="preserve">                                     </w:t>
    </w:r>
    <w:hyperlink r:id="rId1" w:history="1">
      <w:r w:rsidR="00F37923" w:rsidRPr="00F37923">
        <w:rPr>
          <w:rStyle w:val="Hyperlink"/>
          <w:b/>
          <w:highlight w:val="yellow"/>
        </w:rPr>
        <w:t>The BEST Group Co</w:t>
      </w:r>
      <w:r w:rsidR="00BD4E69">
        <w:rPr>
          <w:noProof/>
          <w:lang w:eastAsia="en-US" w:bidi="ar-SA"/>
        </w:rPr>
        <mc:AlternateContent>
          <mc:Choice Requires="wps">
            <w:drawing>
              <wp:anchor distT="4294967295" distB="4294967295" distL="114300" distR="114300" simplePos="0" relativeHeight="251664384" behindDoc="0" locked="0" layoutInCell="1" allowOverlap="1" wp14:anchorId="31A374E8" wp14:editId="66C8C6FD">
                <wp:simplePos x="0" y="0"/>
                <wp:positionH relativeFrom="margin">
                  <wp:posOffset>0</wp:posOffset>
                </wp:positionH>
                <wp:positionV relativeFrom="paragraph">
                  <wp:posOffset>19050</wp:posOffset>
                </wp:positionV>
                <wp:extent cx="6103620" cy="0"/>
                <wp:effectExtent l="0" t="19050" r="30480" b="1905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03620" cy="0"/>
                        </a:xfrm>
                        <a:prstGeom prst="line">
                          <a:avLst/>
                        </a:prstGeom>
                        <a:noFill/>
                        <a:ln w="28575" cap="flat" cmpd="dbl" algn="ctr">
                          <a:solidFill>
                            <a:srgbClr val="5B9BD5"/>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43543A2C" id="Straight Connector 5" o:spid="_x0000_s1026" style="position:absolute;z-index:251664384;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0,1.5pt" to="480.6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" strokecolor="#5b9bd5" strokeweight="2.25pt">
                <v:stroke linestyle="thinThin" joinstyle="miter"/>
                <o:lock v:ext="edit" shapetype="f"/>
                <w10:wrap anchorx="margin"/>
              </v:line>
            </w:pict>
          </mc:Fallback>
        </mc:AlternateContent>
      </w:r>
      <w:r w:rsidR="00F37923" w:rsidRPr="00F37923">
        <w:rPr>
          <w:rStyle w:val="Hyperlink"/>
          <w:b/>
          <w:highlight w:val="yellow"/>
        </w:rPr>
        <w:t>aching Around</w:t>
      </w:r>
    </w:hyperlink>
    <w:r w:rsidR="00F37923" w:rsidRPr="00F37923">
      <w:rPr>
        <w:b/>
        <w:highlight w:val="yellow"/>
      </w:rPr>
      <w:t>!</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503B4" w:rsidRDefault="000503B4"/>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503B4" w:rsidRDefault="000503B4" w:rsidP="00F51C8F">
    <w:pPr>
      <w:pStyle w:val="Footer"/>
      <w:spacing w:after="0"/>
    </w:pPr>
    <w:r w:rsidRPr="00177221">
      <w:rPr>
        <w:rFonts w:ascii="Impact" w:hAnsi="Impact"/>
        <w:color w:val="833C0B" w:themeColor="accent2" w:themeShade="80"/>
        <w:szCs w:val="32"/>
      </w:rPr>
      <w:t xml:space="preserve">Page </w:t>
    </w:r>
    <w:r w:rsidRPr="00177221">
      <w:rPr>
        <w:rFonts w:ascii="Impact" w:hAnsi="Impact"/>
        <w:color w:val="833C0B" w:themeColor="accent2" w:themeShade="80"/>
        <w:szCs w:val="32"/>
      </w:rPr>
      <w:fldChar w:fldCharType="begin"/>
    </w:r>
    <w:r w:rsidRPr="00177221">
      <w:rPr>
        <w:rFonts w:ascii="Impact" w:hAnsi="Impact"/>
        <w:color w:val="833C0B" w:themeColor="accent2" w:themeShade="80"/>
        <w:szCs w:val="32"/>
      </w:rPr>
      <w:instrText xml:space="preserve"> PAGE </w:instrText>
    </w:r>
    <w:r w:rsidRPr="00177221">
      <w:rPr>
        <w:rFonts w:ascii="Impact" w:hAnsi="Impact"/>
        <w:color w:val="833C0B" w:themeColor="accent2" w:themeShade="80"/>
        <w:szCs w:val="32"/>
      </w:rPr>
      <w:fldChar w:fldCharType="separate"/>
    </w:r>
    <w:r w:rsidR="00382F8E">
      <w:rPr>
        <w:rFonts w:ascii="Impact" w:hAnsi="Impact"/>
        <w:noProof/>
        <w:color w:val="833C0B" w:themeColor="accent2" w:themeShade="80"/>
        <w:szCs w:val="32"/>
      </w:rPr>
      <w:t>18</w:t>
    </w:r>
    <w:r w:rsidRPr="00177221">
      <w:rPr>
        <w:rFonts w:ascii="Impact" w:hAnsi="Impact"/>
        <w:color w:val="833C0B" w:themeColor="accent2" w:themeShade="80"/>
        <w:szCs w:val="32"/>
      </w:rPr>
      <w:fldChar w:fldCharType="end"/>
    </w:r>
    <w:r w:rsidRPr="003A7CB5">
      <w:rPr>
        <w:color w:val="000066"/>
        <w:szCs w:val="32"/>
      </w:rPr>
      <w:t xml:space="preserve">    </w:t>
    </w:r>
    <w:r w:rsidRPr="003A7CB5">
      <w:rPr>
        <w:color w:val="800000"/>
        <w:szCs w:val="32"/>
      </w:rPr>
      <w:t xml:space="preserve">                 </w:t>
    </w:r>
    <w:r w:rsidRPr="003A7CB5">
      <w:rPr>
        <w:noProof/>
        <w:lang w:eastAsia="en-US" w:bidi="ar-SA"/>
      </w:rPr>
      <mc:AlternateContent>
        <mc:Choice Requires="wps">
          <w:drawing>
            <wp:anchor distT="4294967295" distB="4294967295" distL="114300" distR="114300" simplePos="0" relativeHeight="251659264" behindDoc="0" locked="0" layoutInCell="1" allowOverlap="1" wp14:anchorId="3BD17FBA" wp14:editId="6F1DDE5B">
              <wp:simplePos x="0" y="0"/>
              <wp:positionH relativeFrom="margin">
                <wp:posOffset>0</wp:posOffset>
              </wp:positionH>
              <wp:positionV relativeFrom="paragraph">
                <wp:posOffset>19049</wp:posOffset>
              </wp:positionV>
              <wp:extent cx="6103620" cy="0"/>
              <wp:effectExtent l="0" t="19050" r="30480" b="19050"/>
              <wp:wrapNone/>
              <wp:docPr id="39" name="Straight Connector 3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03620" cy="0"/>
                      </a:xfrm>
                      <a:prstGeom prst="line">
                        <a:avLst/>
                      </a:prstGeom>
                      <a:noFill/>
                      <a:ln w="28575" cap="flat" cmpd="dbl" algn="ctr">
                        <a:solidFill>
                          <a:srgbClr val="5B9BD5"/>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0AEF36BD" id="Straight Connector 39" o:spid="_x0000_s1026" style="position:absolute;z-index:251659264;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0,1.5pt" to="480.6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" strokecolor="#5b9bd5" strokeweight="2.25pt">
              <v:stroke linestyle="thinThin" joinstyle="miter"/>
              <o:lock v:ext="edit" shapetype="f"/>
              <w10:wrap anchorx="margin"/>
            </v:line>
          </w:pict>
        </mc:Fallback>
      </mc:AlternateContent>
    </w:r>
    <w:r w:rsidRPr="003A7CB5">
      <w:rPr>
        <w:color w:val="800000"/>
        <w:szCs w:val="32"/>
      </w:rPr>
      <w:t xml:space="preserve">       </w:t>
    </w:r>
    <w:hyperlink r:id="rId1" w:history="1">
      <w:r w:rsidR="00F37923" w:rsidRPr="00F37923">
        <w:rPr>
          <w:rStyle w:val="Hyperlink"/>
          <w:b/>
          <w:highlight w:val="yellow"/>
        </w:rPr>
        <w:t>The BEST Group Coaching Around</w:t>
      </w:r>
    </w:hyperlink>
    <w:r w:rsidR="00F37923" w:rsidRPr="00F37923">
      <w:rPr>
        <w:b/>
        <w:highlight w:val="yellow"/>
      </w:rPr>
      <w: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E5625" w:rsidRDefault="00AE5625">
      <w:pPr>
        <w:spacing w:before="0" w:after="0"/>
      </w:pPr>
      <w:r>
        <w:separator/>
      </w:r>
    </w:p>
  </w:footnote>
  <w:footnote w:type="continuationSeparator" w:id="0">
    <w:p w:rsidR="00AE5625" w:rsidRDefault="00AE5625">
      <w:pPr>
        <w:spacing w:before="0"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503B4" w:rsidRPr="00DE473E" w:rsidRDefault="000503B4" w:rsidP="00C90911">
    <w:pPr>
      <w:pStyle w:val="Header"/>
      <w:tabs>
        <w:tab w:val="clear" w:pos="4113"/>
        <w:tab w:val="clear" w:pos="8226"/>
        <w:tab w:val="left" w:pos="2880"/>
      </w:tabs>
      <w:spacing w:before="0" w:after="0"/>
      <w:rPr>
        <w:sz w:val="2"/>
        <w:szCs w:val="2"/>
      </w:rPr>
    </w:pPr>
    <w:r w:rsidRPr="00DE473E">
      <w:rPr>
        <w:sz w:val="2"/>
        <w:szCs w:val="2"/>
      </w:rPr>
      <w:t>.</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503B4" w:rsidRPr="00862BBA" w:rsidRDefault="00F37923" w:rsidP="006D50AC">
    <w:pPr>
      <w:pStyle w:val="Header"/>
      <w:spacing w:before="40" w:after="40"/>
      <w:jc w:val="center"/>
      <w:rPr>
        <w:sz w:val="24"/>
      </w:rPr>
    </w:pPr>
    <w:r>
      <w:rPr>
        <w:b/>
        <w:bCs/>
        <w:color w:val="A6A6A6" w:themeColor="background1" w:themeShade="A6"/>
        <w:kern w:val="32"/>
        <w:sz w:val="24"/>
      </w:rPr>
      <w:t>Master Self Confidence</w:t>
    </w:r>
    <w:r w:rsidR="000503B4">
      <w:rPr>
        <w:b/>
        <w:bCs/>
        <w:color w:val="000000"/>
        <w:kern w:val="32"/>
      </w:rPr>
      <w:br/>
    </w:r>
    <w:r w:rsidR="000503B4" w:rsidRPr="00375BEF">
      <w:rPr>
        <w:b/>
        <w:bCs/>
        <w:color w:val="000000"/>
        <w:kern w:val="32"/>
      </w:rPr>
      <w:fldChar w:fldCharType="begin"/>
    </w:r>
    <w:r w:rsidR="000503B4" w:rsidRPr="00375BEF">
      <w:rPr>
        <w:b/>
        <w:bCs/>
        <w:color w:val="000000"/>
        <w:kern w:val="32"/>
      </w:rPr>
      <w:instrText xml:space="preserve"> STYLEREF  "Heading 1"  \* MERGEFORMAT </w:instrText>
    </w:r>
    <w:r w:rsidR="000503B4" w:rsidRPr="00375BEF">
      <w:rPr>
        <w:b/>
        <w:bCs/>
        <w:color w:val="000000"/>
        <w:kern w:val="32"/>
      </w:rPr>
      <w:fldChar w:fldCharType="separate"/>
    </w:r>
    <w:r w:rsidR="00382F8E">
      <w:rPr>
        <w:b/>
        <w:bCs/>
        <w:noProof/>
        <w:color w:val="000000"/>
        <w:kern w:val="32"/>
      </w:rPr>
      <w:t>Acknowledgments</w:t>
    </w:r>
    <w:r w:rsidR="000503B4" w:rsidRPr="00375BEF">
      <w:rPr>
        <w:b/>
        <w:bCs/>
        <w:color w:val="000000"/>
        <w:kern w:val="32"/>
      </w:rPr>
      <w:fldChar w:fldCharType="end"/>
    </w:r>
    <w:r w:rsidR="000503B4" w:rsidRPr="00375BEF">
      <w:rPr>
        <w:b/>
        <w:bCs/>
        <w:color w:val="000000"/>
        <w:kern w:val="32"/>
      </w:rPr>
      <w:br/>
    </w:r>
    <w:r w:rsidR="000503B4" w:rsidRPr="00375BEF">
      <w:rPr>
        <w:b/>
        <w:bCs/>
        <w:color w:val="000000"/>
        <w:kern w:val="32"/>
        <w:sz w:val="24"/>
      </w:rPr>
      <w:fldChar w:fldCharType="begin"/>
    </w:r>
    <w:r w:rsidR="000503B4" w:rsidRPr="00375BEF">
      <w:rPr>
        <w:b/>
        <w:bCs/>
        <w:color w:val="000000"/>
        <w:kern w:val="32"/>
        <w:sz w:val="24"/>
      </w:rPr>
      <w:instrText xml:space="preserve"> STYLEREF  "Heading 2"  \* MERGEFORMAT </w:instrText>
    </w:r>
    <w:r w:rsidR="000503B4" w:rsidRPr="00375BEF">
      <w:rPr>
        <w:b/>
        <w:bCs/>
        <w:color w:val="000000"/>
        <w:kern w:val="32"/>
        <w:sz w:val="24"/>
      </w:rPr>
      <w:fldChar w:fldCharType="end"/>
    </w:r>
    <w:r w:rsidR="000503B4" w:rsidRPr="004B2035">
      <w:rPr>
        <w:noProof/>
        <w:lang w:eastAsia="en-US" w:bidi="ar-SA"/>
      </w:rPr>
      <w:t xml:space="preserve"> </w:t>
    </w:r>
  </w:p>
  <w:p w:rsidR="000503B4" w:rsidRPr="00862BBA" w:rsidRDefault="000503B4" w:rsidP="00C90911">
    <w:pPr>
      <w:pStyle w:val="Header"/>
      <w:jc w:val="center"/>
      <w:rPr>
        <w:sz w:val="24"/>
      </w:rPr>
    </w:pPr>
    <w:r>
      <w:rPr>
        <w:noProof/>
        <w:lang w:eastAsia="en-US" w:bidi="ar-SA"/>
      </w:rPr>
      <mc:AlternateContent>
        <mc:Choice Requires="wps">
          <w:drawing>
            <wp:anchor distT="4294967295" distB="4294967295" distL="114300" distR="114300" simplePos="0" relativeHeight="251662336" behindDoc="0" locked="0" layoutInCell="1" allowOverlap="1" wp14:anchorId="61109D63" wp14:editId="5572D6B3">
              <wp:simplePos x="0" y="0"/>
              <wp:positionH relativeFrom="margin">
                <wp:align>center</wp:align>
              </wp:positionH>
              <wp:positionV relativeFrom="paragraph">
                <wp:posOffset>159385</wp:posOffset>
              </wp:positionV>
              <wp:extent cx="6103620" cy="0"/>
              <wp:effectExtent l="0" t="19050" r="30480" b="19050"/>
              <wp:wrapNone/>
              <wp:docPr id="26" name="Straight Connector 2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03620" cy="0"/>
                      </a:xfrm>
                      <a:prstGeom prst="line">
                        <a:avLst/>
                      </a:prstGeom>
                      <a:noFill/>
                      <a:ln w="28575" cap="flat" cmpd="dbl" algn="ctr">
                        <a:solidFill>
                          <a:srgbClr val="5B9BD5"/>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6968A35E" id="Straight Connector 26" o:spid="_x0000_s1026" style="position:absolute;z-index:251662336;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2.55pt" to="480.6pt,1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" strokecolor="#5b9bd5" strokeweight="2.25pt">
              <v:stroke linestyle="thinThin" joinstyle="miter"/>
              <o:lock v:ext="edit" shapetype="f"/>
              <w10:wrap anchorx="margin"/>
            </v:line>
          </w:pict>
        </mc:Fallback>
      </mc:AlternateContent>
    </w:r>
    <w:r w:rsidRPr="00375BEF">
      <w:rPr>
        <w:b/>
        <w:bCs/>
        <w:color w:val="000000"/>
        <w:kern w:val="32"/>
      </w:rPr>
      <w:br/>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503B4" w:rsidRDefault="000503B4"/>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multilevel"/>
    <w:tmpl w:val="00000001"/>
    <w:lvl w:ilvl="0">
      <w:start w:val="1"/>
      <w:numFmt w:val="none"/>
      <w:pStyle w:val="Heading1"/>
      <w:suff w:val="nothing"/>
      <w:lvlText w:val=""/>
      <w:lvlJc w:val="left"/>
      <w:pPr>
        <w:tabs>
          <w:tab w:val="num" w:pos="432"/>
        </w:tabs>
        <w:ind w:left="432" w:hanging="432"/>
      </w:pPr>
    </w:lvl>
    <w:lvl w:ilvl="1">
      <w:start w:val="1"/>
      <w:numFmt w:val="none"/>
      <w:pStyle w:val="Heading2"/>
      <w:suff w:val="nothing"/>
      <w:lvlText w:val=""/>
      <w:lvlJc w:val="left"/>
      <w:pPr>
        <w:tabs>
          <w:tab w:val="num" w:pos="576"/>
        </w:tabs>
        <w:ind w:left="576" w:hanging="576"/>
      </w:pPr>
    </w:lvl>
    <w:lvl w:ilvl="2">
      <w:start w:val="1"/>
      <w:numFmt w:val="none"/>
      <w:pStyle w:val="Heading3"/>
      <w:suff w:val="nothing"/>
      <w:lvlText w:val=""/>
      <w:lvlJc w:val="left"/>
      <w:pPr>
        <w:tabs>
          <w:tab w:val="num" w:pos="720"/>
        </w:tabs>
        <w:ind w:left="720" w:hanging="720"/>
      </w:pPr>
    </w:lvl>
    <w:lvl w:ilvl="3">
      <w:start w:val="1"/>
      <w:numFmt w:val="none"/>
      <w:pStyle w:val="Heading4"/>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nsid w:val="00000002"/>
    <w:multiLevelType w:val="singleLevel"/>
    <w:tmpl w:val="00000002"/>
    <w:name w:val="WW8Num19"/>
    <w:lvl w:ilvl="0">
      <w:start w:val="1"/>
      <w:numFmt w:val="bullet"/>
      <w:lvlText w:val=""/>
      <w:lvlJc w:val="left"/>
      <w:pPr>
        <w:tabs>
          <w:tab w:val="num" w:pos="0"/>
        </w:tabs>
        <w:ind w:left="720" w:hanging="360"/>
      </w:pPr>
      <w:rPr>
        <w:rFonts w:ascii="Symbol" w:hAnsi="Symbol"/>
      </w:rPr>
    </w:lvl>
  </w:abstractNum>
  <w:abstractNum w:abstractNumId="2">
    <w:nsid w:val="00000003"/>
    <w:multiLevelType w:val="multilevel"/>
    <w:tmpl w:val="00000003"/>
    <w:name w:val="WW8Num22"/>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3">
    <w:nsid w:val="00000008"/>
    <w:multiLevelType w:val="multilevel"/>
    <w:tmpl w:val="00000008"/>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4">
    <w:nsid w:val="00000009"/>
    <w:multiLevelType w:val="multilevel"/>
    <w:tmpl w:val="0000000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
    <w:nsid w:val="0000000A"/>
    <w:multiLevelType w:val="multilevel"/>
    <w:tmpl w:val="0000000A"/>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6">
    <w:nsid w:val="0000000B"/>
    <w:multiLevelType w:val="multilevel"/>
    <w:tmpl w:val="0000000B"/>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7">
    <w:nsid w:val="00986B81"/>
    <w:multiLevelType w:val="multilevel"/>
    <w:tmpl w:val="06E498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033C3B05"/>
    <w:multiLevelType w:val="multilevel"/>
    <w:tmpl w:val="F2E4A14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0B113D1C"/>
    <w:multiLevelType w:val="hybridMultilevel"/>
    <w:tmpl w:val="3D2054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0F915A85"/>
    <w:multiLevelType w:val="multilevel"/>
    <w:tmpl w:val="F6026E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4E6745C"/>
    <w:multiLevelType w:val="multilevel"/>
    <w:tmpl w:val="6D14F5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15144D14"/>
    <w:multiLevelType w:val="hybridMultilevel"/>
    <w:tmpl w:val="8BE2CB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55F184F"/>
    <w:multiLevelType w:val="hybridMultilevel"/>
    <w:tmpl w:val="9EB2794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165F004E"/>
    <w:multiLevelType w:val="multilevel"/>
    <w:tmpl w:val="B15820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186C0A8E"/>
    <w:multiLevelType w:val="multilevel"/>
    <w:tmpl w:val="352A012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1B1D68B3"/>
    <w:multiLevelType w:val="multilevel"/>
    <w:tmpl w:val="BC30FC1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1E01433C"/>
    <w:multiLevelType w:val="hybridMultilevel"/>
    <w:tmpl w:val="30AC89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1E0C5919"/>
    <w:multiLevelType w:val="hybridMultilevel"/>
    <w:tmpl w:val="AB347C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02B44C5"/>
    <w:multiLevelType w:val="hybridMultilevel"/>
    <w:tmpl w:val="F5FC66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EF623CE"/>
    <w:multiLevelType w:val="hybridMultilevel"/>
    <w:tmpl w:val="952AEBA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nsid w:val="44D02EB0"/>
    <w:multiLevelType w:val="multilevel"/>
    <w:tmpl w:val="8206AE6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4F1A5010"/>
    <w:multiLevelType w:val="multilevel"/>
    <w:tmpl w:val="91E0CB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51C96373"/>
    <w:multiLevelType w:val="hybridMultilevel"/>
    <w:tmpl w:val="0396E9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B2F740D"/>
    <w:multiLevelType w:val="multilevel"/>
    <w:tmpl w:val="DA8EF2F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5BDD7823"/>
    <w:multiLevelType w:val="multilevel"/>
    <w:tmpl w:val="5F4A18C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5C3C2456"/>
    <w:multiLevelType w:val="multilevel"/>
    <w:tmpl w:val="58AADD0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63EF09C9"/>
    <w:multiLevelType w:val="multilevel"/>
    <w:tmpl w:val="24A40C4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657D352B"/>
    <w:multiLevelType w:val="multilevel"/>
    <w:tmpl w:val="059C6F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665761B1"/>
    <w:multiLevelType w:val="hybridMultilevel"/>
    <w:tmpl w:val="3E20C9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753219B"/>
    <w:multiLevelType w:val="multilevel"/>
    <w:tmpl w:val="F8A20D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76FC6E6E"/>
    <w:multiLevelType w:val="hybridMultilevel"/>
    <w:tmpl w:val="0C2082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C2E3589"/>
    <w:multiLevelType w:val="hybridMultilevel"/>
    <w:tmpl w:val="A4643BB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nsid w:val="7C540137"/>
    <w:multiLevelType w:val="multilevel"/>
    <w:tmpl w:val="ACFE3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7C5473D3"/>
    <w:multiLevelType w:val="multilevel"/>
    <w:tmpl w:val="6B7CDC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7FF35AA0"/>
    <w:multiLevelType w:val="multilevel"/>
    <w:tmpl w:val="0248FA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33"/>
  </w:num>
  <w:num w:numId="9">
    <w:abstractNumId w:val="34"/>
  </w:num>
  <w:num w:numId="10">
    <w:abstractNumId w:val="29"/>
  </w:num>
  <w:num w:numId="11">
    <w:abstractNumId w:val="7"/>
  </w:num>
  <w:num w:numId="12">
    <w:abstractNumId w:val="14"/>
  </w:num>
  <w:num w:numId="13">
    <w:abstractNumId w:val="35"/>
  </w:num>
  <w:num w:numId="14">
    <w:abstractNumId w:val="22"/>
  </w:num>
  <w:num w:numId="15">
    <w:abstractNumId w:val="28"/>
  </w:num>
  <w:num w:numId="16">
    <w:abstractNumId w:val="11"/>
  </w:num>
  <w:num w:numId="17">
    <w:abstractNumId w:val="10"/>
  </w:num>
  <w:num w:numId="18">
    <w:abstractNumId w:val="15"/>
  </w:num>
  <w:num w:numId="19">
    <w:abstractNumId w:val="16"/>
  </w:num>
  <w:num w:numId="20">
    <w:abstractNumId w:val="21"/>
  </w:num>
  <w:num w:numId="21">
    <w:abstractNumId w:val="8"/>
  </w:num>
  <w:num w:numId="22">
    <w:abstractNumId w:val="25"/>
  </w:num>
  <w:num w:numId="23">
    <w:abstractNumId w:val="26"/>
  </w:num>
  <w:num w:numId="24">
    <w:abstractNumId w:val="24"/>
  </w:num>
  <w:num w:numId="25">
    <w:abstractNumId w:val="27"/>
  </w:num>
  <w:num w:numId="26">
    <w:abstractNumId w:val="9"/>
  </w:num>
  <w:num w:numId="27">
    <w:abstractNumId w:val="17"/>
  </w:num>
  <w:num w:numId="28">
    <w:abstractNumId w:val="30"/>
  </w:num>
  <w:num w:numId="29">
    <w:abstractNumId w:val="20"/>
  </w:num>
  <w:num w:numId="30">
    <w:abstractNumId w:val="13"/>
  </w:num>
  <w:num w:numId="31">
    <w:abstractNumId w:val="18"/>
  </w:num>
  <w:num w:numId="32">
    <w:abstractNumId w:val="12"/>
  </w:num>
  <w:num w:numId="33">
    <w:abstractNumId w:val="23"/>
  </w:num>
  <w:num w:numId="34">
    <w:abstractNumId w:val="31"/>
  </w:num>
  <w:num w:numId="35">
    <w:abstractNumId w:val="19"/>
  </w:num>
  <w:num w:numId="36">
    <w:abstractNumId w:val="32"/>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404FE"/>
    <w:rsid w:val="0002283B"/>
    <w:rsid w:val="000243B2"/>
    <w:rsid w:val="00025045"/>
    <w:rsid w:val="00045342"/>
    <w:rsid w:val="000503B4"/>
    <w:rsid w:val="00051FD6"/>
    <w:rsid w:val="00052655"/>
    <w:rsid w:val="000534E9"/>
    <w:rsid w:val="00085319"/>
    <w:rsid w:val="000A1D74"/>
    <w:rsid w:val="000A2574"/>
    <w:rsid w:val="000A488F"/>
    <w:rsid w:val="000B1F83"/>
    <w:rsid w:val="000B4F89"/>
    <w:rsid w:val="000C34A7"/>
    <w:rsid w:val="000D088F"/>
    <w:rsid w:val="000D0B2B"/>
    <w:rsid w:val="000E1EB9"/>
    <w:rsid w:val="000F1258"/>
    <w:rsid w:val="000F2BDC"/>
    <w:rsid w:val="001132DB"/>
    <w:rsid w:val="001159D1"/>
    <w:rsid w:val="00127ECA"/>
    <w:rsid w:val="00133A24"/>
    <w:rsid w:val="00135B68"/>
    <w:rsid w:val="001425EF"/>
    <w:rsid w:val="0014291A"/>
    <w:rsid w:val="00154DD4"/>
    <w:rsid w:val="00155134"/>
    <w:rsid w:val="00172E50"/>
    <w:rsid w:val="00175492"/>
    <w:rsid w:val="00177221"/>
    <w:rsid w:val="00182878"/>
    <w:rsid w:val="00187260"/>
    <w:rsid w:val="001A0D68"/>
    <w:rsid w:val="001B0437"/>
    <w:rsid w:val="001B1250"/>
    <w:rsid w:val="001C5A25"/>
    <w:rsid w:val="001C71F3"/>
    <w:rsid w:val="001D435A"/>
    <w:rsid w:val="001E1423"/>
    <w:rsid w:val="001F070F"/>
    <w:rsid w:val="00215A7E"/>
    <w:rsid w:val="00222A8F"/>
    <w:rsid w:val="002234F5"/>
    <w:rsid w:val="00227086"/>
    <w:rsid w:val="00241BD4"/>
    <w:rsid w:val="002429A4"/>
    <w:rsid w:val="00250605"/>
    <w:rsid w:val="00251124"/>
    <w:rsid w:val="00255BC5"/>
    <w:rsid w:val="0026065D"/>
    <w:rsid w:val="002610F2"/>
    <w:rsid w:val="00263091"/>
    <w:rsid w:val="00267547"/>
    <w:rsid w:val="002709BD"/>
    <w:rsid w:val="00286CE1"/>
    <w:rsid w:val="002A056E"/>
    <w:rsid w:val="002A5F02"/>
    <w:rsid w:val="002B0DC3"/>
    <w:rsid w:val="002C6435"/>
    <w:rsid w:val="002E0572"/>
    <w:rsid w:val="002E2738"/>
    <w:rsid w:val="002F18AB"/>
    <w:rsid w:val="002F56AB"/>
    <w:rsid w:val="002F63E9"/>
    <w:rsid w:val="003305D2"/>
    <w:rsid w:val="00342D55"/>
    <w:rsid w:val="003515FF"/>
    <w:rsid w:val="00360E0C"/>
    <w:rsid w:val="00362187"/>
    <w:rsid w:val="003629FC"/>
    <w:rsid w:val="003814FD"/>
    <w:rsid w:val="00382F8E"/>
    <w:rsid w:val="003A36F8"/>
    <w:rsid w:val="003A7CB5"/>
    <w:rsid w:val="003C5633"/>
    <w:rsid w:val="003E34F8"/>
    <w:rsid w:val="003E79C1"/>
    <w:rsid w:val="003F2159"/>
    <w:rsid w:val="003F4803"/>
    <w:rsid w:val="003F73B6"/>
    <w:rsid w:val="00402F9C"/>
    <w:rsid w:val="0041554F"/>
    <w:rsid w:val="00422112"/>
    <w:rsid w:val="00436D89"/>
    <w:rsid w:val="0044350B"/>
    <w:rsid w:val="0044724C"/>
    <w:rsid w:val="004627F7"/>
    <w:rsid w:val="00464C8B"/>
    <w:rsid w:val="0047038A"/>
    <w:rsid w:val="00475647"/>
    <w:rsid w:val="00481567"/>
    <w:rsid w:val="0048175F"/>
    <w:rsid w:val="0048309A"/>
    <w:rsid w:val="00483DD8"/>
    <w:rsid w:val="00484F1F"/>
    <w:rsid w:val="004A13E9"/>
    <w:rsid w:val="004A2615"/>
    <w:rsid w:val="004B2035"/>
    <w:rsid w:val="004B63CF"/>
    <w:rsid w:val="004C365A"/>
    <w:rsid w:val="004D77C4"/>
    <w:rsid w:val="004E071D"/>
    <w:rsid w:val="004E5E2C"/>
    <w:rsid w:val="004E77A2"/>
    <w:rsid w:val="004F13BE"/>
    <w:rsid w:val="004F19AB"/>
    <w:rsid w:val="004F2159"/>
    <w:rsid w:val="00501A4B"/>
    <w:rsid w:val="00524974"/>
    <w:rsid w:val="00525EA8"/>
    <w:rsid w:val="00526078"/>
    <w:rsid w:val="00527B21"/>
    <w:rsid w:val="0053689E"/>
    <w:rsid w:val="00537015"/>
    <w:rsid w:val="0055554A"/>
    <w:rsid w:val="00556176"/>
    <w:rsid w:val="00561477"/>
    <w:rsid w:val="00562E67"/>
    <w:rsid w:val="00564ED3"/>
    <w:rsid w:val="00570604"/>
    <w:rsid w:val="00580CF0"/>
    <w:rsid w:val="00582627"/>
    <w:rsid w:val="00592394"/>
    <w:rsid w:val="005923AD"/>
    <w:rsid w:val="00593CB2"/>
    <w:rsid w:val="00594180"/>
    <w:rsid w:val="005A1F1F"/>
    <w:rsid w:val="005B58EE"/>
    <w:rsid w:val="005B6297"/>
    <w:rsid w:val="005C207A"/>
    <w:rsid w:val="005D3143"/>
    <w:rsid w:val="005D7F46"/>
    <w:rsid w:val="005F2F34"/>
    <w:rsid w:val="0060384A"/>
    <w:rsid w:val="00610FC3"/>
    <w:rsid w:val="00620F84"/>
    <w:rsid w:val="00623544"/>
    <w:rsid w:val="00624E8D"/>
    <w:rsid w:val="0064176D"/>
    <w:rsid w:val="006418EA"/>
    <w:rsid w:val="00645CFD"/>
    <w:rsid w:val="0066220C"/>
    <w:rsid w:val="00665061"/>
    <w:rsid w:val="0066609C"/>
    <w:rsid w:val="00681489"/>
    <w:rsid w:val="006A24EA"/>
    <w:rsid w:val="006A5485"/>
    <w:rsid w:val="006B3B78"/>
    <w:rsid w:val="006C63AE"/>
    <w:rsid w:val="006D50AC"/>
    <w:rsid w:val="006E08B0"/>
    <w:rsid w:val="007005E7"/>
    <w:rsid w:val="00703324"/>
    <w:rsid w:val="00712768"/>
    <w:rsid w:val="007172EA"/>
    <w:rsid w:val="00725237"/>
    <w:rsid w:val="007411FD"/>
    <w:rsid w:val="007414FF"/>
    <w:rsid w:val="00741C3E"/>
    <w:rsid w:val="0074277C"/>
    <w:rsid w:val="00751805"/>
    <w:rsid w:val="00777FF9"/>
    <w:rsid w:val="00787461"/>
    <w:rsid w:val="00787A5F"/>
    <w:rsid w:val="0079412D"/>
    <w:rsid w:val="00795BA7"/>
    <w:rsid w:val="00795C1C"/>
    <w:rsid w:val="007C1162"/>
    <w:rsid w:val="007C149E"/>
    <w:rsid w:val="007C4DF8"/>
    <w:rsid w:val="007D2655"/>
    <w:rsid w:val="007D3AE8"/>
    <w:rsid w:val="007F3917"/>
    <w:rsid w:val="00810A92"/>
    <w:rsid w:val="008123F0"/>
    <w:rsid w:val="00812C24"/>
    <w:rsid w:val="00821BFF"/>
    <w:rsid w:val="008657B4"/>
    <w:rsid w:val="00872FAF"/>
    <w:rsid w:val="00896D0E"/>
    <w:rsid w:val="008A332B"/>
    <w:rsid w:val="008A3434"/>
    <w:rsid w:val="008A68A7"/>
    <w:rsid w:val="008B3D4E"/>
    <w:rsid w:val="008C1B22"/>
    <w:rsid w:val="008C4836"/>
    <w:rsid w:val="008E5E48"/>
    <w:rsid w:val="008E7D31"/>
    <w:rsid w:val="008E7DF8"/>
    <w:rsid w:val="0091384D"/>
    <w:rsid w:val="009236F5"/>
    <w:rsid w:val="00926CDE"/>
    <w:rsid w:val="00940701"/>
    <w:rsid w:val="0094240C"/>
    <w:rsid w:val="0094704E"/>
    <w:rsid w:val="009649C3"/>
    <w:rsid w:val="009A7AA5"/>
    <w:rsid w:val="009B6FCF"/>
    <w:rsid w:val="009C4BA5"/>
    <w:rsid w:val="009F338B"/>
    <w:rsid w:val="00A15AB8"/>
    <w:rsid w:val="00A221BE"/>
    <w:rsid w:val="00A249D7"/>
    <w:rsid w:val="00A302A7"/>
    <w:rsid w:val="00A34D69"/>
    <w:rsid w:val="00A64C82"/>
    <w:rsid w:val="00A673D5"/>
    <w:rsid w:val="00A82D2B"/>
    <w:rsid w:val="00A95236"/>
    <w:rsid w:val="00AA14BA"/>
    <w:rsid w:val="00AA1785"/>
    <w:rsid w:val="00AA3BE1"/>
    <w:rsid w:val="00AA67FD"/>
    <w:rsid w:val="00AB4E76"/>
    <w:rsid w:val="00AB55C1"/>
    <w:rsid w:val="00AB6345"/>
    <w:rsid w:val="00AD0894"/>
    <w:rsid w:val="00AD50CB"/>
    <w:rsid w:val="00AE144B"/>
    <w:rsid w:val="00AE5625"/>
    <w:rsid w:val="00AE6EC2"/>
    <w:rsid w:val="00AF73EC"/>
    <w:rsid w:val="00B01364"/>
    <w:rsid w:val="00B21256"/>
    <w:rsid w:val="00B21320"/>
    <w:rsid w:val="00B24D84"/>
    <w:rsid w:val="00B35148"/>
    <w:rsid w:val="00B36B80"/>
    <w:rsid w:val="00B36E8D"/>
    <w:rsid w:val="00B4672F"/>
    <w:rsid w:val="00B62EE6"/>
    <w:rsid w:val="00B64DF5"/>
    <w:rsid w:val="00B66391"/>
    <w:rsid w:val="00B756FD"/>
    <w:rsid w:val="00B766FD"/>
    <w:rsid w:val="00B84A74"/>
    <w:rsid w:val="00BA3BF3"/>
    <w:rsid w:val="00BB0606"/>
    <w:rsid w:val="00BB296F"/>
    <w:rsid w:val="00BB43A2"/>
    <w:rsid w:val="00BC4047"/>
    <w:rsid w:val="00BC40B6"/>
    <w:rsid w:val="00BD35C1"/>
    <w:rsid w:val="00BD4189"/>
    <w:rsid w:val="00BD4E69"/>
    <w:rsid w:val="00BE36A4"/>
    <w:rsid w:val="00C04DF9"/>
    <w:rsid w:val="00C53308"/>
    <w:rsid w:val="00C66259"/>
    <w:rsid w:val="00C87CE4"/>
    <w:rsid w:val="00C90911"/>
    <w:rsid w:val="00C91A33"/>
    <w:rsid w:val="00C95B13"/>
    <w:rsid w:val="00CA13FE"/>
    <w:rsid w:val="00CA37CA"/>
    <w:rsid w:val="00CA45DB"/>
    <w:rsid w:val="00CA7160"/>
    <w:rsid w:val="00CB0256"/>
    <w:rsid w:val="00CB6937"/>
    <w:rsid w:val="00CC62CF"/>
    <w:rsid w:val="00CF1AEF"/>
    <w:rsid w:val="00CF2399"/>
    <w:rsid w:val="00CF243B"/>
    <w:rsid w:val="00CF4613"/>
    <w:rsid w:val="00CF7D5A"/>
    <w:rsid w:val="00D04247"/>
    <w:rsid w:val="00D05B5C"/>
    <w:rsid w:val="00D07261"/>
    <w:rsid w:val="00D11146"/>
    <w:rsid w:val="00D11610"/>
    <w:rsid w:val="00D1569C"/>
    <w:rsid w:val="00D22A13"/>
    <w:rsid w:val="00D241F5"/>
    <w:rsid w:val="00D25AED"/>
    <w:rsid w:val="00D36AF2"/>
    <w:rsid w:val="00D404FE"/>
    <w:rsid w:val="00D523AE"/>
    <w:rsid w:val="00D533CA"/>
    <w:rsid w:val="00D56DDB"/>
    <w:rsid w:val="00D77965"/>
    <w:rsid w:val="00D83E8E"/>
    <w:rsid w:val="00D85FD8"/>
    <w:rsid w:val="00D91852"/>
    <w:rsid w:val="00D92811"/>
    <w:rsid w:val="00D92CA6"/>
    <w:rsid w:val="00DA6881"/>
    <w:rsid w:val="00DB0CDC"/>
    <w:rsid w:val="00DC1A31"/>
    <w:rsid w:val="00DE473E"/>
    <w:rsid w:val="00DF140B"/>
    <w:rsid w:val="00E13C6A"/>
    <w:rsid w:val="00E16FF0"/>
    <w:rsid w:val="00E22FF4"/>
    <w:rsid w:val="00E2641A"/>
    <w:rsid w:val="00E271FC"/>
    <w:rsid w:val="00E50C26"/>
    <w:rsid w:val="00E62128"/>
    <w:rsid w:val="00E626E1"/>
    <w:rsid w:val="00E662CF"/>
    <w:rsid w:val="00E7281A"/>
    <w:rsid w:val="00E83341"/>
    <w:rsid w:val="00E91465"/>
    <w:rsid w:val="00E970BD"/>
    <w:rsid w:val="00EA1EDF"/>
    <w:rsid w:val="00EA394D"/>
    <w:rsid w:val="00EB02CA"/>
    <w:rsid w:val="00EB18CD"/>
    <w:rsid w:val="00EC20A3"/>
    <w:rsid w:val="00EC7B01"/>
    <w:rsid w:val="00ED49D2"/>
    <w:rsid w:val="00ED6AAD"/>
    <w:rsid w:val="00ED7E0F"/>
    <w:rsid w:val="00EF55CC"/>
    <w:rsid w:val="00EF7F45"/>
    <w:rsid w:val="00F02EA7"/>
    <w:rsid w:val="00F07711"/>
    <w:rsid w:val="00F10747"/>
    <w:rsid w:val="00F14840"/>
    <w:rsid w:val="00F31E47"/>
    <w:rsid w:val="00F35627"/>
    <w:rsid w:val="00F37923"/>
    <w:rsid w:val="00F42A31"/>
    <w:rsid w:val="00F434E2"/>
    <w:rsid w:val="00F45FFE"/>
    <w:rsid w:val="00F51C8F"/>
    <w:rsid w:val="00F74A41"/>
    <w:rsid w:val="00F914E1"/>
    <w:rsid w:val="00FA051B"/>
    <w:rsid w:val="00FA0DD4"/>
    <w:rsid w:val="00FB7E97"/>
    <w:rsid w:val="00FC32D5"/>
    <w:rsid w:val="00FC4132"/>
    <w:rsid w:val="00FE7E83"/>
    <w:rsid w:val="00FF37D1"/>
    <w:rsid w:val="00FF7CB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58FCFE19-417D-4AFD-BC29-D2C41C87C5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404FE"/>
    <w:pPr>
      <w:widowControl w:val="0"/>
      <w:suppressAutoHyphens/>
      <w:spacing w:before="240" w:after="120" w:line="240" w:lineRule="auto"/>
    </w:pPr>
    <w:rPr>
      <w:rFonts w:ascii="Calibri" w:eastAsia="SimSun" w:hAnsi="Calibri" w:cs="Mangal"/>
      <w:kern w:val="1"/>
      <w:sz w:val="32"/>
      <w:szCs w:val="24"/>
      <w:lang w:eastAsia="hi-IN" w:bidi="hi-IN"/>
    </w:rPr>
  </w:style>
  <w:style w:type="paragraph" w:styleId="Heading1">
    <w:name w:val="heading 1"/>
    <w:basedOn w:val="Heading"/>
    <w:next w:val="BodyText"/>
    <w:link w:val="Heading1Char"/>
    <w:uiPriority w:val="9"/>
    <w:qFormat/>
    <w:rsid w:val="00D404FE"/>
    <w:pPr>
      <w:numPr>
        <w:numId w:val="1"/>
      </w:numPr>
      <w:pBdr>
        <w:top w:val="double" w:sz="4" w:space="1" w:color="000000" w:shadow="1"/>
        <w:left w:val="double" w:sz="4" w:space="4" w:color="000000" w:shadow="1"/>
        <w:bottom w:val="double" w:sz="4" w:space="1" w:color="000000" w:shadow="1"/>
        <w:right w:val="double" w:sz="4" w:space="1" w:color="000000" w:shadow="1"/>
      </w:pBdr>
      <w:shd w:val="clear" w:color="auto" w:fill="99CCFF"/>
      <w:jc w:val="center"/>
      <w:outlineLvl w:val="0"/>
    </w:pPr>
    <w:rPr>
      <w:b/>
      <w:bCs/>
      <w:color w:val="000000"/>
      <w:kern w:val="31"/>
      <w:sz w:val="36"/>
      <w:szCs w:val="32"/>
    </w:rPr>
  </w:style>
  <w:style w:type="paragraph" w:styleId="Heading2">
    <w:name w:val="heading 2"/>
    <w:basedOn w:val="Heading"/>
    <w:next w:val="BodyText"/>
    <w:link w:val="Heading2Char"/>
    <w:uiPriority w:val="9"/>
    <w:qFormat/>
    <w:rsid w:val="00D404FE"/>
    <w:pPr>
      <w:numPr>
        <w:ilvl w:val="1"/>
        <w:numId w:val="1"/>
      </w:numPr>
      <w:outlineLvl w:val="1"/>
    </w:pPr>
    <w:rPr>
      <w:rFonts w:ascii="Impact" w:hAnsi="Impact"/>
      <w:bCs/>
      <w:iCs/>
      <w:color w:val="800000"/>
      <w:sz w:val="36"/>
    </w:rPr>
  </w:style>
  <w:style w:type="paragraph" w:styleId="Heading3">
    <w:name w:val="heading 3"/>
    <w:basedOn w:val="Heading"/>
    <w:next w:val="BodyText"/>
    <w:link w:val="Heading3Char"/>
    <w:uiPriority w:val="9"/>
    <w:qFormat/>
    <w:rsid w:val="00D404FE"/>
    <w:pPr>
      <w:numPr>
        <w:ilvl w:val="2"/>
        <w:numId w:val="1"/>
      </w:numPr>
      <w:outlineLvl w:val="2"/>
    </w:pPr>
    <w:rPr>
      <w:rFonts w:ascii="Impact" w:hAnsi="Impact"/>
      <w:bCs/>
      <w:color w:val="800000"/>
      <w:sz w:val="32"/>
    </w:rPr>
  </w:style>
  <w:style w:type="paragraph" w:styleId="Heading4">
    <w:name w:val="heading 4"/>
    <w:basedOn w:val="Normal"/>
    <w:next w:val="Normal"/>
    <w:link w:val="Heading4Char"/>
    <w:qFormat/>
    <w:rsid w:val="00D404FE"/>
    <w:pPr>
      <w:keepNext/>
      <w:numPr>
        <w:ilvl w:val="3"/>
        <w:numId w:val="1"/>
      </w:numPr>
      <w:spacing w:after="60"/>
      <w:jc w:val="both"/>
      <w:outlineLvl w:val="3"/>
    </w:pPr>
    <w:rPr>
      <w:rFonts w:ascii="Arial" w:hAnsi="Arial"/>
      <w:b/>
      <w:szCs w:val="20"/>
    </w:rPr>
  </w:style>
  <w:style w:type="paragraph" w:styleId="Heading5">
    <w:name w:val="heading 5"/>
    <w:basedOn w:val="Normal"/>
    <w:next w:val="Normal"/>
    <w:link w:val="Heading5Char"/>
    <w:uiPriority w:val="9"/>
    <w:semiHidden/>
    <w:unhideWhenUsed/>
    <w:qFormat/>
    <w:rsid w:val="004A13E9"/>
    <w:pPr>
      <w:keepNext/>
      <w:keepLines/>
      <w:spacing w:before="40" w:after="0"/>
      <w:outlineLvl w:val="4"/>
    </w:pPr>
    <w:rPr>
      <w:rFonts w:asciiTheme="majorHAnsi" w:eastAsiaTheme="majorEastAsia" w:hAnsiTheme="majorHAnsi"/>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
    <w:name w:val="Heading"/>
    <w:basedOn w:val="Normal"/>
    <w:next w:val="BodyText"/>
    <w:rsid w:val="00D404FE"/>
    <w:pPr>
      <w:keepNext/>
    </w:pPr>
    <w:rPr>
      <w:rFonts w:ascii="Arial" w:eastAsia="Microsoft YaHei" w:hAnsi="Arial"/>
      <w:sz w:val="28"/>
      <w:szCs w:val="28"/>
    </w:rPr>
  </w:style>
  <w:style w:type="paragraph" w:styleId="BodyText">
    <w:name w:val="Body Text"/>
    <w:basedOn w:val="Normal"/>
    <w:link w:val="BodyTextChar"/>
    <w:rsid w:val="00D404FE"/>
  </w:style>
  <w:style w:type="character" w:customStyle="1" w:styleId="BodyTextChar">
    <w:name w:val="Body Text Char"/>
    <w:basedOn w:val="DefaultParagraphFont"/>
    <w:link w:val="BodyText"/>
    <w:rsid w:val="00D404FE"/>
    <w:rPr>
      <w:rFonts w:ascii="Calibri" w:eastAsia="SimSun" w:hAnsi="Calibri" w:cs="Mangal"/>
      <w:kern w:val="1"/>
      <w:sz w:val="32"/>
      <w:szCs w:val="24"/>
      <w:lang w:eastAsia="hi-IN" w:bidi="hi-IN"/>
    </w:rPr>
  </w:style>
  <w:style w:type="character" w:customStyle="1" w:styleId="Heading1Char">
    <w:name w:val="Heading 1 Char"/>
    <w:basedOn w:val="DefaultParagraphFont"/>
    <w:link w:val="Heading1"/>
    <w:uiPriority w:val="9"/>
    <w:rsid w:val="00D404FE"/>
    <w:rPr>
      <w:rFonts w:ascii="Arial" w:eastAsia="Microsoft YaHei" w:hAnsi="Arial" w:cs="Mangal"/>
      <w:b/>
      <w:bCs/>
      <w:color w:val="000000"/>
      <w:kern w:val="31"/>
      <w:sz w:val="36"/>
      <w:szCs w:val="32"/>
      <w:shd w:val="clear" w:color="auto" w:fill="99CCFF"/>
      <w:lang w:eastAsia="hi-IN" w:bidi="hi-IN"/>
    </w:rPr>
  </w:style>
  <w:style w:type="character" w:customStyle="1" w:styleId="Heading2Char">
    <w:name w:val="Heading 2 Char"/>
    <w:basedOn w:val="DefaultParagraphFont"/>
    <w:link w:val="Heading2"/>
    <w:uiPriority w:val="9"/>
    <w:rsid w:val="00D404FE"/>
    <w:rPr>
      <w:rFonts w:ascii="Impact" w:eastAsia="Microsoft YaHei" w:hAnsi="Impact" w:cs="Mangal"/>
      <w:bCs/>
      <w:iCs/>
      <w:color w:val="800000"/>
      <w:kern w:val="1"/>
      <w:sz w:val="36"/>
      <w:szCs w:val="28"/>
      <w:lang w:eastAsia="hi-IN" w:bidi="hi-IN"/>
    </w:rPr>
  </w:style>
  <w:style w:type="character" w:customStyle="1" w:styleId="Heading3Char">
    <w:name w:val="Heading 3 Char"/>
    <w:basedOn w:val="DefaultParagraphFont"/>
    <w:link w:val="Heading3"/>
    <w:uiPriority w:val="9"/>
    <w:rsid w:val="00D404FE"/>
    <w:rPr>
      <w:rFonts w:ascii="Impact" w:eastAsia="Microsoft YaHei" w:hAnsi="Impact" w:cs="Mangal"/>
      <w:bCs/>
      <w:color w:val="800000"/>
      <w:kern w:val="1"/>
      <w:sz w:val="32"/>
      <w:szCs w:val="28"/>
      <w:lang w:eastAsia="hi-IN" w:bidi="hi-IN"/>
    </w:rPr>
  </w:style>
  <w:style w:type="character" w:customStyle="1" w:styleId="Heading4Char">
    <w:name w:val="Heading 4 Char"/>
    <w:basedOn w:val="DefaultParagraphFont"/>
    <w:link w:val="Heading4"/>
    <w:rsid w:val="00D404FE"/>
    <w:rPr>
      <w:rFonts w:ascii="Arial" w:eastAsia="SimSun" w:hAnsi="Arial" w:cs="Mangal"/>
      <w:b/>
      <w:kern w:val="1"/>
      <w:sz w:val="32"/>
      <w:szCs w:val="20"/>
      <w:lang w:eastAsia="hi-IN" w:bidi="hi-IN"/>
    </w:rPr>
  </w:style>
  <w:style w:type="character" w:customStyle="1" w:styleId="Heading5Char">
    <w:name w:val="Heading 5 Char"/>
    <w:basedOn w:val="DefaultParagraphFont"/>
    <w:link w:val="Heading5"/>
    <w:uiPriority w:val="9"/>
    <w:semiHidden/>
    <w:rsid w:val="004A13E9"/>
    <w:rPr>
      <w:rFonts w:asciiTheme="majorHAnsi" w:eastAsiaTheme="majorEastAsia" w:hAnsiTheme="majorHAnsi" w:cs="Mangal"/>
      <w:color w:val="2E74B5" w:themeColor="accent1" w:themeShade="BF"/>
      <w:kern w:val="1"/>
      <w:sz w:val="32"/>
      <w:szCs w:val="24"/>
      <w:lang w:eastAsia="hi-IN" w:bidi="hi-IN"/>
    </w:rPr>
  </w:style>
  <w:style w:type="character" w:styleId="Hyperlink">
    <w:name w:val="Hyperlink"/>
    <w:uiPriority w:val="99"/>
    <w:rsid w:val="00D404FE"/>
    <w:rPr>
      <w:color w:val="000080"/>
      <w:u w:val="single"/>
    </w:rPr>
  </w:style>
  <w:style w:type="character" w:customStyle="1" w:styleId="Bullets">
    <w:name w:val="Bullets"/>
    <w:rsid w:val="00D404FE"/>
    <w:rPr>
      <w:rFonts w:ascii="OpenSymbol" w:eastAsia="OpenSymbol" w:hAnsi="OpenSymbol" w:cs="OpenSymbol"/>
    </w:rPr>
  </w:style>
  <w:style w:type="character" w:styleId="Emphasis">
    <w:name w:val="Emphasis"/>
    <w:uiPriority w:val="20"/>
    <w:qFormat/>
    <w:rsid w:val="00D404FE"/>
    <w:rPr>
      <w:i/>
      <w:iCs/>
    </w:rPr>
  </w:style>
  <w:style w:type="character" w:styleId="Strong">
    <w:name w:val="Strong"/>
    <w:uiPriority w:val="22"/>
    <w:qFormat/>
    <w:rsid w:val="00D404FE"/>
    <w:rPr>
      <w:b/>
      <w:bCs/>
    </w:rPr>
  </w:style>
  <w:style w:type="character" w:customStyle="1" w:styleId="ACRONYM">
    <w:name w:val="ACRONYM"/>
    <w:rsid w:val="00D404FE"/>
  </w:style>
  <w:style w:type="character" w:customStyle="1" w:styleId="FootnoteCharacters">
    <w:name w:val="Footnote Characters"/>
    <w:rsid w:val="00D404FE"/>
  </w:style>
  <w:style w:type="character" w:styleId="FootnoteReference">
    <w:name w:val="footnote reference"/>
    <w:rsid w:val="00D404FE"/>
    <w:rPr>
      <w:vertAlign w:val="superscript"/>
    </w:rPr>
  </w:style>
  <w:style w:type="character" w:customStyle="1" w:styleId="WW8Num19z0">
    <w:name w:val="WW8Num19z0"/>
    <w:rsid w:val="00D404FE"/>
    <w:rPr>
      <w:rFonts w:ascii="Symbol" w:hAnsi="Symbol"/>
    </w:rPr>
  </w:style>
  <w:style w:type="character" w:customStyle="1" w:styleId="WW8Num19z1">
    <w:name w:val="WW8Num19z1"/>
    <w:rsid w:val="00D404FE"/>
    <w:rPr>
      <w:rFonts w:ascii="Courier New" w:hAnsi="Courier New" w:cs="Courier New"/>
    </w:rPr>
  </w:style>
  <w:style w:type="character" w:customStyle="1" w:styleId="WW8Num19z2">
    <w:name w:val="WW8Num19z2"/>
    <w:rsid w:val="00D404FE"/>
    <w:rPr>
      <w:rFonts w:ascii="Wingdings" w:hAnsi="Wingdings"/>
    </w:rPr>
  </w:style>
  <w:style w:type="character" w:customStyle="1" w:styleId="WW8Num32z0">
    <w:name w:val="WW8Num32z0"/>
    <w:rsid w:val="00D404FE"/>
    <w:rPr>
      <w:rFonts w:ascii="Courier New" w:hAnsi="Courier New" w:cs="Courier New"/>
    </w:rPr>
  </w:style>
  <w:style w:type="character" w:customStyle="1" w:styleId="WW8Num32z1">
    <w:name w:val="WW8Num32z1"/>
    <w:rsid w:val="00D404FE"/>
    <w:rPr>
      <w:rFonts w:ascii="Courier New" w:hAnsi="Courier New"/>
    </w:rPr>
  </w:style>
  <w:style w:type="character" w:customStyle="1" w:styleId="WW8Num32z2">
    <w:name w:val="WW8Num32z2"/>
    <w:rsid w:val="00D404FE"/>
    <w:rPr>
      <w:rFonts w:ascii="Wingdings" w:hAnsi="Wingdings"/>
    </w:rPr>
  </w:style>
  <w:style w:type="character" w:customStyle="1" w:styleId="WW8Num32z3">
    <w:name w:val="WW8Num32z3"/>
    <w:rsid w:val="00D404FE"/>
    <w:rPr>
      <w:rFonts w:ascii="Symbol" w:hAnsi="Symbol"/>
    </w:rPr>
  </w:style>
  <w:style w:type="character" w:customStyle="1" w:styleId="WW8Num22z0">
    <w:name w:val="WW8Num22z0"/>
    <w:rsid w:val="00D404FE"/>
    <w:rPr>
      <w:rFonts w:ascii="Symbol" w:hAnsi="Symbol"/>
    </w:rPr>
  </w:style>
  <w:style w:type="character" w:customStyle="1" w:styleId="WW8Num22z1">
    <w:name w:val="WW8Num22z1"/>
    <w:rsid w:val="00D404FE"/>
    <w:rPr>
      <w:rFonts w:ascii="Courier New" w:hAnsi="Courier New" w:cs="Courier New"/>
    </w:rPr>
  </w:style>
  <w:style w:type="character" w:customStyle="1" w:styleId="WW8Num22z2">
    <w:name w:val="WW8Num22z2"/>
    <w:rsid w:val="00D404FE"/>
    <w:rPr>
      <w:rFonts w:ascii="Wingdings" w:hAnsi="Wingdings"/>
    </w:rPr>
  </w:style>
  <w:style w:type="character" w:styleId="FollowedHyperlink">
    <w:name w:val="FollowedHyperlink"/>
    <w:uiPriority w:val="99"/>
    <w:rsid w:val="00D404FE"/>
    <w:rPr>
      <w:color w:val="800000"/>
      <w:u w:val="single"/>
    </w:rPr>
  </w:style>
  <w:style w:type="character" w:customStyle="1" w:styleId="NumberingSymbols">
    <w:name w:val="Numbering Symbols"/>
    <w:rsid w:val="00D404FE"/>
  </w:style>
  <w:style w:type="character" w:customStyle="1" w:styleId="Bold">
    <w:name w:val="Bold"/>
    <w:rsid w:val="00D404FE"/>
    <w:rPr>
      <w:rFonts w:ascii="DejaVu Serif" w:hAnsi="DejaVu Serif"/>
      <w:b/>
    </w:rPr>
  </w:style>
  <w:style w:type="character" w:customStyle="1" w:styleId="Sup">
    <w:name w:val="Sup"/>
    <w:rsid w:val="00D404FE"/>
    <w:rPr>
      <w:rFonts w:ascii="DejaVu Serif" w:hAnsi="DejaVu Serif"/>
      <w:vertAlign w:val="superscript"/>
    </w:rPr>
  </w:style>
  <w:style w:type="character" w:customStyle="1" w:styleId="Small">
    <w:name w:val="Small"/>
    <w:rsid w:val="00D404FE"/>
    <w:rPr>
      <w:rFonts w:ascii="DejaVu Serif" w:hAnsi="DejaVu Serif"/>
      <w:sz w:val="19"/>
    </w:rPr>
  </w:style>
  <w:style w:type="character" w:customStyle="1" w:styleId="Sub">
    <w:name w:val="Sub"/>
    <w:rsid w:val="00D404FE"/>
    <w:rPr>
      <w:rFonts w:ascii="DejaVu Serif" w:hAnsi="DejaVu Serif"/>
      <w:position w:val="-6"/>
      <w:sz w:val="12"/>
    </w:rPr>
  </w:style>
  <w:style w:type="paragraph" w:styleId="List">
    <w:name w:val="List"/>
    <w:basedOn w:val="BodyText"/>
    <w:rsid w:val="00D404FE"/>
  </w:style>
  <w:style w:type="paragraph" w:styleId="Caption">
    <w:name w:val="caption"/>
    <w:basedOn w:val="Normal"/>
    <w:qFormat/>
    <w:rsid w:val="00D404FE"/>
    <w:pPr>
      <w:suppressLineNumbers/>
      <w:spacing w:before="120"/>
    </w:pPr>
    <w:rPr>
      <w:i/>
      <w:iCs/>
    </w:rPr>
  </w:style>
  <w:style w:type="paragraph" w:customStyle="1" w:styleId="Index">
    <w:name w:val="Index"/>
    <w:basedOn w:val="Normal"/>
    <w:rsid w:val="00D404FE"/>
    <w:pPr>
      <w:suppressLineNumbers/>
    </w:pPr>
  </w:style>
  <w:style w:type="paragraph" w:customStyle="1" w:styleId="ContentsHeading">
    <w:name w:val="Contents Heading"/>
    <w:basedOn w:val="Heading"/>
    <w:rsid w:val="00D404FE"/>
    <w:pPr>
      <w:suppressLineNumbers/>
      <w:spacing w:before="0" w:after="0"/>
    </w:pPr>
    <w:rPr>
      <w:b/>
      <w:bCs/>
      <w:sz w:val="32"/>
      <w:szCs w:val="32"/>
    </w:rPr>
  </w:style>
  <w:style w:type="paragraph" w:styleId="TOC1">
    <w:name w:val="toc 1"/>
    <w:basedOn w:val="Index"/>
    <w:uiPriority w:val="39"/>
    <w:rsid w:val="00D404FE"/>
    <w:pPr>
      <w:tabs>
        <w:tab w:val="right" w:leader="dot" w:pos="9972"/>
      </w:tabs>
      <w:spacing w:before="144" w:after="144"/>
    </w:pPr>
    <w:rPr>
      <w:b/>
      <w:sz w:val="28"/>
    </w:rPr>
  </w:style>
  <w:style w:type="paragraph" w:styleId="TOC2">
    <w:name w:val="toc 2"/>
    <w:basedOn w:val="Index"/>
    <w:uiPriority w:val="39"/>
    <w:rsid w:val="00D404FE"/>
    <w:pPr>
      <w:tabs>
        <w:tab w:val="right" w:leader="dot" w:pos="9972"/>
      </w:tabs>
      <w:spacing w:before="29" w:after="0"/>
      <w:ind w:left="283"/>
    </w:pPr>
  </w:style>
  <w:style w:type="paragraph" w:styleId="Header">
    <w:name w:val="header"/>
    <w:basedOn w:val="Normal"/>
    <w:link w:val="HeaderChar"/>
    <w:rsid w:val="00D404FE"/>
    <w:pPr>
      <w:suppressLineNumbers/>
      <w:tabs>
        <w:tab w:val="center" w:pos="4113"/>
        <w:tab w:val="right" w:pos="8226"/>
      </w:tabs>
    </w:pPr>
  </w:style>
  <w:style w:type="character" w:customStyle="1" w:styleId="HeaderChar">
    <w:name w:val="Header Char"/>
    <w:basedOn w:val="DefaultParagraphFont"/>
    <w:link w:val="Header"/>
    <w:rsid w:val="00D404FE"/>
    <w:rPr>
      <w:rFonts w:ascii="Calibri" w:eastAsia="SimSun" w:hAnsi="Calibri" w:cs="Mangal"/>
      <w:kern w:val="1"/>
      <w:sz w:val="32"/>
      <w:szCs w:val="24"/>
      <w:lang w:eastAsia="hi-IN" w:bidi="hi-IN"/>
    </w:rPr>
  </w:style>
  <w:style w:type="paragraph" w:styleId="Footer">
    <w:name w:val="footer"/>
    <w:basedOn w:val="Normal"/>
    <w:link w:val="FooterChar"/>
    <w:rsid w:val="00D404FE"/>
    <w:pPr>
      <w:pageBreakBefore/>
      <w:suppressLineNumbers/>
      <w:tabs>
        <w:tab w:val="center" w:pos="4113"/>
        <w:tab w:val="right" w:pos="8226"/>
      </w:tabs>
    </w:pPr>
  </w:style>
  <w:style w:type="character" w:customStyle="1" w:styleId="FooterChar">
    <w:name w:val="Footer Char"/>
    <w:basedOn w:val="DefaultParagraphFont"/>
    <w:link w:val="Footer"/>
    <w:rsid w:val="00D404FE"/>
    <w:rPr>
      <w:rFonts w:ascii="Calibri" w:eastAsia="SimSun" w:hAnsi="Calibri" w:cs="Mangal"/>
      <w:kern w:val="1"/>
      <w:sz w:val="32"/>
      <w:szCs w:val="24"/>
      <w:lang w:eastAsia="hi-IN" w:bidi="hi-IN"/>
    </w:rPr>
  </w:style>
  <w:style w:type="paragraph" w:customStyle="1" w:styleId="Quotations">
    <w:name w:val="Quotations"/>
    <w:basedOn w:val="Normal"/>
    <w:rsid w:val="00D404FE"/>
    <w:pPr>
      <w:spacing w:before="144" w:after="283"/>
      <w:ind w:left="567" w:right="567"/>
    </w:pPr>
  </w:style>
  <w:style w:type="paragraph" w:styleId="TOC3">
    <w:name w:val="toc 3"/>
    <w:basedOn w:val="Index"/>
    <w:uiPriority w:val="39"/>
    <w:rsid w:val="00D404FE"/>
    <w:pPr>
      <w:tabs>
        <w:tab w:val="right" w:leader="dot" w:pos="8226"/>
      </w:tabs>
      <w:spacing w:before="0" w:after="0"/>
      <w:ind w:left="566"/>
    </w:pPr>
  </w:style>
  <w:style w:type="paragraph" w:styleId="FootnoteText">
    <w:name w:val="footnote text"/>
    <w:basedOn w:val="Normal"/>
    <w:link w:val="FootnoteTextChar"/>
    <w:rsid w:val="00D404FE"/>
    <w:pPr>
      <w:suppressLineNumbers/>
      <w:spacing w:before="0" w:after="0"/>
      <w:ind w:left="283" w:hanging="283"/>
    </w:pPr>
    <w:rPr>
      <w:sz w:val="20"/>
      <w:szCs w:val="20"/>
    </w:rPr>
  </w:style>
  <w:style w:type="character" w:customStyle="1" w:styleId="FootnoteTextChar">
    <w:name w:val="Footnote Text Char"/>
    <w:basedOn w:val="DefaultParagraphFont"/>
    <w:link w:val="FootnoteText"/>
    <w:rsid w:val="00D404FE"/>
    <w:rPr>
      <w:rFonts w:ascii="Calibri" w:eastAsia="SimSun" w:hAnsi="Calibri" w:cs="Mangal"/>
      <w:kern w:val="1"/>
      <w:sz w:val="20"/>
      <w:szCs w:val="20"/>
      <w:lang w:eastAsia="hi-IN" w:bidi="hi-IN"/>
    </w:rPr>
  </w:style>
  <w:style w:type="paragraph" w:customStyle="1" w:styleId="Legaleese">
    <w:name w:val="Legaleese"/>
    <w:basedOn w:val="BodyText"/>
    <w:rsid w:val="00D404FE"/>
    <w:pPr>
      <w:spacing w:before="0" w:after="180"/>
    </w:pPr>
    <w:rPr>
      <w:rFonts w:ascii="Garamond" w:hAnsi="Garamond"/>
      <w:spacing w:val="-5"/>
      <w:sz w:val="20"/>
    </w:rPr>
  </w:style>
  <w:style w:type="paragraph" w:styleId="ListParagraph">
    <w:name w:val="List Paragraph"/>
    <w:basedOn w:val="Normal"/>
    <w:qFormat/>
    <w:rsid w:val="00D404FE"/>
    <w:pPr>
      <w:spacing w:before="0" w:after="0"/>
      <w:ind w:left="720"/>
    </w:pPr>
  </w:style>
  <w:style w:type="paragraph" w:styleId="NormalWeb">
    <w:name w:val="Normal (Web)"/>
    <w:basedOn w:val="Normal"/>
    <w:uiPriority w:val="99"/>
    <w:rsid w:val="00D404FE"/>
    <w:pPr>
      <w:spacing w:before="280" w:after="280"/>
    </w:pPr>
    <w:rPr>
      <w:rFonts w:ascii="Arial" w:eastAsia="Arial Unicode MS" w:hAnsi="Arial" w:cs="Arial"/>
      <w:color w:val="000000"/>
    </w:rPr>
  </w:style>
  <w:style w:type="paragraph" w:styleId="TOC4">
    <w:name w:val="toc 4"/>
    <w:basedOn w:val="Index"/>
    <w:uiPriority w:val="39"/>
    <w:rsid w:val="00D404FE"/>
    <w:pPr>
      <w:tabs>
        <w:tab w:val="right" w:leader="dot" w:pos="8226"/>
      </w:tabs>
      <w:spacing w:before="0" w:after="0"/>
      <w:ind w:left="849"/>
    </w:pPr>
  </w:style>
  <w:style w:type="paragraph" w:customStyle="1" w:styleId="HorizontalLine">
    <w:name w:val="Horizontal Line"/>
    <w:basedOn w:val="Normal"/>
    <w:next w:val="BodyText"/>
    <w:rsid w:val="00D404FE"/>
    <w:pPr>
      <w:suppressLineNumbers/>
      <w:pBdr>
        <w:bottom w:val="double" w:sz="1" w:space="0" w:color="808080"/>
      </w:pBdr>
      <w:spacing w:before="144" w:after="283"/>
    </w:pPr>
    <w:rPr>
      <w:sz w:val="12"/>
      <w:szCs w:val="12"/>
    </w:rPr>
  </w:style>
  <w:style w:type="paragraph" w:customStyle="1" w:styleId="NEWEMP">
    <w:name w:val="NEW EMP"/>
    <w:basedOn w:val="BodyText"/>
    <w:rsid w:val="00D404FE"/>
    <w:pPr>
      <w:pBdr>
        <w:top w:val="double" w:sz="1" w:space="1" w:color="000080"/>
        <w:bottom w:val="double" w:sz="1" w:space="1" w:color="000080"/>
      </w:pBdr>
      <w:spacing w:before="0" w:after="0"/>
      <w:ind w:left="720"/>
    </w:pPr>
    <w:rPr>
      <w:b/>
      <w:i/>
    </w:rPr>
  </w:style>
  <w:style w:type="paragraph" w:customStyle="1" w:styleId="PreformattedText">
    <w:name w:val="Preformatted Text"/>
    <w:basedOn w:val="Normal"/>
    <w:rsid w:val="00D404FE"/>
    <w:pPr>
      <w:spacing w:after="0"/>
    </w:pPr>
    <w:rPr>
      <w:rFonts w:ascii="Courier New" w:eastAsia="NSimSun" w:hAnsi="Courier New" w:cs="Courier New"/>
      <w:sz w:val="20"/>
      <w:szCs w:val="20"/>
    </w:rPr>
  </w:style>
  <w:style w:type="paragraph" w:customStyle="1" w:styleId="TextBody">
    <w:name w:val="TextBody"/>
    <w:rsid w:val="00D404FE"/>
    <w:pPr>
      <w:keepLines/>
      <w:widowControl w:val="0"/>
      <w:suppressAutoHyphens/>
      <w:spacing w:before="173" w:after="158" w:line="240" w:lineRule="auto"/>
    </w:pPr>
    <w:rPr>
      <w:rFonts w:ascii="DejaVu Serif" w:eastAsia="SimSun" w:hAnsi="DejaVu Serif" w:cs="Mangal"/>
      <w:kern w:val="1"/>
      <w:sz w:val="24"/>
      <w:szCs w:val="24"/>
      <w:lang w:eastAsia="hi-IN" w:bidi="hi-IN"/>
    </w:rPr>
  </w:style>
  <w:style w:type="paragraph" w:customStyle="1" w:styleId="HeadingArticle">
    <w:name w:val="HeadingArticle"/>
    <w:rsid w:val="00D404FE"/>
    <w:pPr>
      <w:keepNext/>
      <w:widowControl w:val="0"/>
      <w:suppressAutoHyphens/>
      <w:spacing w:after="216" w:line="240" w:lineRule="auto"/>
    </w:pPr>
    <w:rPr>
      <w:rFonts w:ascii="DejaVu Sans" w:eastAsia="SimSun" w:hAnsi="DejaVu Sans" w:cs="Mangal"/>
      <w:kern w:val="1"/>
      <w:sz w:val="48"/>
      <w:szCs w:val="24"/>
      <w:lang w:eastAsia="hi-IN" w:bidi="hi-IN"/>
    </w:rPr>
  </w:style>
  <w:style w:type="paragraph" w:customStyle="1" w:styleId="Heading10">
    <w:name w:val="Heading1"/>
    <w:rsid w:val="00D404FE"/>
    <w:pPr>
      <w:keepNext/>
      <w:widowControl w:val="0"/>
      <w:suppressAutoHyphens/>
      <w:spacing w:before="432" w:after="216" w:line="240" w:lineRule="auto"/>
    </w:pPr>
    <w:rPr>
      <w:rFonts w:ascii="DejaVu Sans" w:eastAsia="SimSun" w:hAnsi="DejaVu Sans" w:cs="Mangal"/>
      <w:kern w:val="1"/>
      <w:sz w:val="40"/>
      <w:szCs w:val="24"/>
      <w:lang w:eastAsia="hi-IN" w:bidi="hi-IN"/>
    </w:rPr>
  </w:style>
  <w:style w:type="paragraph" w:customStyle="1" w:styleId="Heading20">
    <w:name w:val="Heading2"/>
    <w:rsid w:val="00D404FE"/>
    <w:pPr>
      <w:keepNext/>
      <w:widowControl w:val="0"/>
      <w:suppressAutoHyphens/>
      <w:spacing w:before="432" w:after="115" w:line="240" w:lineRule="auto"/>
    </w:pPr>
    <w:rPr>
      <w:rFonts w:ascii="DejaVu Sans" w:eastAsia="SimSun" w:hAnsi="DejaVu Sans" w:cs="Mangal"/>
      <w:kern w:val="1"/>
      <w:sz w:val="36"/>
      <w:szCs w:val="24"/>
      <w:lang w:eastAsia="hi-IN" w:bidi="hi-IN"/>
    </w:rPr>
  </w:style>
  <w:style w:type="paragraph" w:customStyle="1" w:styleId="TableCaption">
    <w:name w:val="TableCaption"/>
    <w:rsid w:val="00D404FE"/>
    <w:pPr>
      <w:widowControl w:val="0"/>
      <w:suppressAutoHyphens/>
      <w:spacing w:after="144" w:line="240" w:lineRule="auto"/>
      <w:jc w:val="center"/>
    </w:pPr>
    <w:rPr>
      <w:rFonts w:ascii="DejaVu Serif" w:eastAsia="SimSun" w:hAnsi="DejaVu Serif" w:cs="Mangal"/>
      <w:b/>
      <w:kern w:val="1"/>
      <w:sz w:val="24"/>
      <w:szCs w:val="24"/>
      <w:lang w:eastAsia="hi-IN" w:bidi="hi-IN"/>
    </w:rPr>
  </w:style>
  <w:style w:type="paragraph" w:customStyle="1" w:styleId="definitionterm">
    <w:name w:val="definitionterm"/>
    <w:rsid w:val="00D404FE"/>
    <w:pPr>
      <w:widowControl w:val="0"/>
      <w:suppressAutoHyphens/>
      <w:spacing w:after="0" w:line="240" w:lineRule="auto"/>
    </w:pPr>
    <w:rPr>
      <w:rFonts w:ascii="DejaVu Serif" w:eastAsia="SimSun" w:hAnsi="DejaVu Serif" w:cs="Mangal"/>
      <w:b/>
      <w:kern w:val="1"/>
      <w:sz w:val="24"/>
      <w:szCs w:val="24"/>
      <w:lang w:eastAsia="hi-IN" w:bidi="hi-IN"/>
    </w:rPr>
  </w:style>
  <w:style w:type="paragraph" w:customStyle="1" w:styleId="Heading30">
    <w:name w:val="Heading3"/>
    <w:rsid w:val="00D404FE"/>
    <w:pPr>
      <w:keepNext/>
      <w:widowControl w:val="0"/>
      <w:suppressAutoHyphens/>
      <w:spacing w:before="432" w:after="72" w:line="240" w:lineRule="auto"/>
    </w:pPr>
    <w:rPr>
      <w:rFonts w:ascii="DejaVu Sans" w:eastAsia="SimSun" w:hAnsi="DejaVu Sans" w:cs="Mangal"/>
      <w:kern w:val="1"/>
      <w:sz w:val="32"/>
      <w:szCs w:val="24"/>
      <w:lang w:eastAsia="hi-IN" w:bidi="hi-IN"/>
    </w:rPr>
  </w:style>
  <w:style w:type="paragraph" w:customStyle="1" w:styleId="TableContents">
    <w:name w:val="Table Contents"/>
    <w:basedOn w:val="Normal"/>
    <w:rsid w:val="00D404FE"/>
    <w:pPr>
      <w:suppressLineNumbers/>
    </w:pPr>
  </w:style>
  <w:style w:type="paragraph" w:customStyle="1" w:styleId="western">
    <w:name w:val="western"/>
    <w:basedOn w:val="Normal"/>
    <w:rsid w:val="00D404FE"/>
    <w:pPr>
      <w:widowControl/>
      <w:suppressAutoHyphens w:val="0"/>
    </w:pPr>
    <w:rPr>
      <w:rFonts w:ascii="Times New Roman" w:eastAsia="Times New Roman" w:hAnsi="Times New Roman" w:cs="Times New Roman"/>
      <w:kern w:val="0"/>
      <w:szCs w:val="32"/>
      <w:lang w:eastAsia="en-US" w:bidi="ar-SA"/>
    </w:rPr>
  </w:style>
  <w:style w:type="paragraph" w:customStyle="1" w:styleId="new-emp-western">
    <w:name w:val="new-emp-western"/>
    <w:basedOn w:val="Normal"/>
    <w:rsid w:val="00D404FE"/>
    <w:pPr>
      <w:widowControl/>
      <w:pBdr>
        <w:top w:val="double" w:sz="2" w:space="1" w:color="000080"/>
        <w:bottom w:val="double" w:sz="2" w:space="1" w:color="000080"/>
      </w:pBdr>
      <w:suppressAutoHyphens w:val="0"/>
      <w:spacing w:before="0" w:after="0"/>
      <w:ind w:left="720"/>
    </w:pPr>
    <w:rPr>
      <w:rFonts w:ascii="Times New Roman" w:eastAsia="Times New Roman" w:hAnsi="Times New Roman" w:cs="Times New Roman"/>
      <w:b/>
      <w:bCs/>
      <w:i/>
      <w:iCs/>
      <w:kern w:val="0"/>
      <w:szCs w:val="32"/>
      <w:lang w:eastAsia="en-US" w:bidi="ar-SA"/>
    </w:rPr>
  </w:style>
  <w:style w:type="paragraph" w:styleId="TOCHeading">
    <w:name w:val="TOC Heading"/>
    <w:basedOn w:val="Heading1"/>
    <w:next w:val="Normal"/>
    <w:uiPriority w:val="39"/>
    <w:unhideWhenUsed/>
    <w:qFormat/>
    <w:rsid w:val="00D404FE"/>
    <w:pPr>
      <w:keepLines/>
      <w:widowControl/>
      <w:numPr>
        <w:numId w:val="0"/>
      </w:numPr>
      <w:pBdr>
        <w:bottom w:val="none" w:sz="0" w:space="0" w:color="auto"/>
        <w:right w:val="none" w:sz="0" w:space="0" w:color="auto"/>
      </w:pBdr>
      <w:suppressAutoHyphens w:val="0"/>
      <w:spacing w:after="0" w:line="259" w:lineRule="auto"/>
      <w:jc w:val="left"/>
      <w:outlineLvl w:val="9"/>
    </w:pPr>
    <w:rPr>
      <w:rFonts w:ascii="Calibri Light" w:eastAsia="Times New Roman" w:hAnsi="Calibri Light" w:cs="Times New Roman"/>
      <w:b w:val="0"/>
      <w:bCs w:val="0"/>
      <w:color w:val="2E74B5"/>
      <w:kern w:val="0"/>
      <w:sz w:val="32"/>
      <w:lang w:eastAsia="en-US" w:bidi="ar-SA"/>
    </w:rPr>
  </w:style>
  <w:style w:type="character" w:customStyle="1" w:styleId="apple-converted-space">
    <w:name w:val="apple-converted-space"/>
    <w:basedOn w:val="DefaultParagraphFont"/>
    <w:rsid w:val="004A13E9"/>
  </w:style>
  <w:style w:type="paragraph" w:styleId="NoSpacing">
    <w:name w:val="No Spacing"/>
    <w:link w:val="NoSpacingChar"/>
    <w:uiPriority w:val="1"/>
    <w:qFormat/>
    <w:rsid w:val="00D04247"/>
    <w:pPr>
      <w:spacing w:after="0" w:line="240" w:lineRule="auto"/>
    </w:pPr>
    <w:rPr>
      <w:rFonts w:eastAsiaTheme="minorEastAsia"/>
    </w:rPr>
  </w:style>
  <w:style w:type="character" w:customStyle="1" w:styleId="NoSpacingChar">
    <w:name w:val="No Spacing Char"/>
    <w:basedOn w:val="DefaultParagraphFont"/>
    <w:link w:val="NoSpacing"/>
    <w:uiPriority w:val="1"/>
    <w:rsid w:val="00D04247"/>
    <w:rPr>
      <w:rFonts w:eastAsiaTheme="minorEastAsia"/>
    </w:rPr>
  </w:style>
  <w:style w:type="paragraph" w:styleId="TOC5">
    <w:name w:val="toc 5"/>
    <w:basedOn w:val="Normal"/>
    <w:next w:val="Normal"/>
    <w:autoRedefine/>
    <w:uiPriority w:val="39"/>
    <w:unhideWhenUsed/>
    <w:rsid w:val="00896D0E"/>
    <w:pPr>
      <w:widowControl/>
      <w:suppressAutoHyphens w:val="0"/>
      <w:spacing w:before="0" w:after="100" w:line="259" w:lineRule="auto"/>
      <w:ind w:left="880"/>
    </w:pPr>
    <w:rPr>
      <w:rFonts w:asciiTheme="minorHAnsi" w:eastAsiaTheme="minorEastAsia" w:hAnsiTheme="minorHAnsi" w:cstheme="minorBidi"/>
      <w:kern w:val="0"/>
      <w:sz w:val="22"/>
      <w:szCs w:val="22"/>
      <w:lang w:eastAsia="en-US" w:bidi="ar-SA"/>
    </w:rPr>
  </w:style>
  <w:style w:type="paragraph" w:styleId="TOC6">
    <w:name w:val="toc 6"/>
    <w:basedOn w:val="Normal"/>
    <w:next w:val="Normal"/>
    <w:autoRedefine/>
    <w:uiPriority w:val="39"/>
    <w:unhideWhenUsed/>
    <w:rsid w:val="00896D0E"/>
    <w:pPr>
      <w:widowControl/>
      <w:suppressAutoHyphens w:val="0"/>
      <w:spacing w:before="0" w:after="100" w:line="259" w:lineRule="auto"/>
      <w:ind w:left="1100"/>
    </w:pPr>
    <w:rPr>
      <w:rFonts w:asciiTheme="minorHAnsi" w:eastAsiaTheme="minorEastAsia" w:hAnsiTheme="minorHAnsi" w:cstheme="minorBidi"/>
      <w:kern w:val="0"/>
      <w:sz w:val="22"/>
      <w:szCs w:val="22"/>
      <w:lang w:eastAsia="en-US" w:bidi="ar-SA"/>
    </w:rPr>
  </w:style>
  <w:style w:type="paragraph" w:styleId="TOC7">
    <w:name w:val="toc 7"/>
    <w:basedOn w:val="Normal"/>
    <w:next w:val="Normal"/>
    <w:autoRedefine/>
    <w:uiPriority w:val="39"/>
    <w:unhideWhenUsed/>
    <w:rsid w:val="00896D0E"/>
    <w:pPr>
      <w:widowControl/>
      <w:suppressAutoHyphens w:val="0"/>
      <w:spacing w:before="0" w:after="100" w:line="259" w:lineRule="auto"/>
      <w:ind w:left="1320"/>
    </w:pPr>
    <w:rPr>
      <w:rFonts w:asciiTheme="minorHAnsi" w:eastAsiaTheme="minorEastAsia" w:hAnsiTheme="minorHAnsi" w:cstheme="minorBidi"/>
      <w:kern w:val="0"/>
      <w:sz w:val="22"/>
      <w:szCs w:val="22"/>
      <w:lang w:eastAsia="en-US" w:bidi="ar-SA"/>
    </w:rPr>
  </w:style>
  <w:style w:type="paragraph" w:styleId="TOC8">
    <w:name w:val="toc 8"/>
    <w:basedOn w:val="Normal"/>
    <w:next w:val="Normal"/>
    <w:autoRedefine/>
    <w:uiPriority w:val="39"/>
    <w:unhideWhenUsed/>
    <w:rsid w:val="00896D0E"/>
    <w:pPr>
      <w:widowControl/>
      <w:suppressAutoHyphens w:val="0"/>
      <w:spacing w:before="0" w:after="100" w:line="259" w:lineRule="auto"/>
      <w:ind w:left="1540"/>
    </w:pPr>
    <w:rPr>
      <w:rFonts w:asciiTheme="minorHAnsi" w:eastAsiaTheme="minorEastAsia" w:hAnsiTheme="minorHAnsi" w:cstheme="minorBidi"/>
      <w:kern w:val="0"/>
      <w:sz w:val="22"/>
      <w:szCs w:val="22"/>
      <w:lang w:eastAsia="en-US" w:bidi="ar-SA"/>
    </w:rPr>
  </w:style>
  <w:style w:type="paragraph" w:styleId="TOC9">
    <w:name w:val="toc 9"/>
    <w:basedOn w:val="Normal"/>
    <w:next w:val="Normal"/>
    <w:autoRedefine/>
    <w:uiPriority w:val="39"/>
    <w:unhideWhenUsed/>
    <w:rsid w:val="00896D0E"/>
    <w:pPr>
      <w:widowControl/>
      <w:suppressAutoHyphens w:val="0"/>
      <w:spacing w:before="0" w:after="100" w:line="259" w:lineRule="auto"/>
      <w:ind w:left="1760"/>
    </w:pPr>
    <w:rPr>
      <w:rFonts w:asciiTheme="minorHAnsi" w:eastAsiaTheme="minorEastAsia" w:hAnsiTheme="minorHAnsi" w:cstheme="minorBidi"/>
      <w:kern w:val="0"/>
      <w:sz w:val="22"/>
      <w:szCs w:val="22"/>
      <w:lang w:eastAsia="en-US" w:bidi="ar-SA"/>
    </w:rPr>
  </w:style>
  <w:style w:type="character" w:customStyle="1" w:styleId="UnresolvedMention">
    <w:name w:val="Unresolved Mention"/>
    <w:basedOn w:val="DefaultParagraphFont"/>
    <w:uiPriority w:val="99"/>
    <w:semiHidden/>
    <w:unhideWhenUsed/>
    <w:rsid w:val="00241BD4"/>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20548456">
      <w:bodyDiv w:val="1"/>
      <w:marLeft w:val="0"/>
      <w:marRight w:val="0"/>
      <w:marTop w:val="0"/>
      <w:marBottom w:val="0"/>
      <w:divBdr>
        <w:top w:val="none" w:sz="0" w:space="0" w:color="auto"/>
        <w:left w:val="none" w:sz="0" w:space="0" w:color="auto"/>
        <w:bottom w:val="none" w:sz="0" w:space="0" w:color="auto"/>
        <w:right w:val="none" w:sz="0" w:space="0" w:color="auto"/>
      </w:divBdr>
      <w:divsChild>
        <w:div w:id="1201483">
          <w:marLeft w:val="0"/>
          <w:marRight w:val="0"/>
          <w:marTop w:val="0"/>
          <w:marBottom w:val="0"/>
          <w:divBdr>
            <w:top w:val="single" w:sz="6" w:space="0" w:color="D7D7D7"/>
            <w:left w:val="none" w:sz="0" w:space="0" w:color="auto"/>
            <w:bottom w:val="none" w:sz="0" w:space="0" w:color="auto"/>
            <w:right w:val="none" w:sz="0" w:space="0" w:color="auto"/>
          </w:divBdr>
          <w:divsChild>
            <w:div w:id="1130591433">
              <w:marLeft w:val="0"/>
              <w:marRight w:val="0"/>
              <w:marTop w:val="0"/>
              <w:marBottom w:val="0"/>
              <w:divBdr>
                <w:top w:val="none" w:sz="0" w:space="0" w:color="auto"/>
                <w:left w:val="none" w:sz="0" w:space="0" w:color="auto"/>
                <w:bottom w:val="none" w:sz="0" w:space="0" w:color="auto"/>
                <w:right w:val="none" w:sz="0" w:space="0" w:color="auto"/>
              </w:divBdr>
              <w:divsChild>
                <w:div w:id="1121537448">
                  <w:marLeft w:val="0"/>
                  <w:marRight w:val="0"/>
                  <w:marTop w:val="300"/>
                  <w:marBottom w:val="900"/>
                  <w:divBdr>
                    <w:top w:val="none" w:sz="0" w:space="0" w:color="auto"/>
                    <w:left w:val="none" w:sz="0" w:space="0" w:color="auto"/>
                    <w:bottom w:val="none" w:sz="0" w:space="0" w:color="auto"/>
                    <w:right w:val="none" w:sz="0" w:space="0" w:color="auto"/>
                  </w:divBdr>
                </w:div>
              </w:divsChild>
            </w:div>
            <w:div w:id="2095741111">
              <w:marLeft w:val="0"/>
              <w:marRight w:val="0"/>
              <w:marTop w:val="0"/>
              <w:marBottom w:val="0"/>
              <w:divBdr>
                <w:top w:val="none" w:sz="0" w:space="0" w:color="auto"/>
                <w:left w:val="none" w:sz="0" w:space="0" w:color="auto"/>
                <w:bottom w:val="none" w:sz="0" w:space="0" w:color="auto"/>
                <w:right w:val="none" w:sz="0" w:space="0" w:color="auto"/>
              </w:divBdr>
            </w:div>
          </w:divsChild>
        </w:div>
        <w:div w:id="597445131">
          <w:marLeft w:val="0"/>
          <w:marRight w:val="0"/>
          <w:marTop w:val="0"/>
          <w:marBottom w:val="0"/>
          <w:divBdr>
            <w:top w:val="single" w:sz="6" w:space="0" w:color="D7D7D7"/>
            <w:left w:val="none" w:sz="0" w:space="0" w:color="auto"/>
            <w:bottom w:val="none" w:sz="0" w:space="0" w:color="auto"/>
            <w:right w:val="none" w:sz="0" w:space="0" w:color="auto"/>
          </w:divBdr>
          <w:divsChild>
            <w:div w:id="34501544">
              <w:marLeft w:val="0"/>
              <w:marRight w:val="0"/>
              <w:marTop w:val="0"/>
              <w:marBottom w:val="0"/>
              <w:divBdr>
                <w:top w:val="none" w:sz="0" w:space="0" w:color="auto"/>
                <w:left w:val="none" w:sz="0" w:space="0" w:color="auto"/>
                <w:bottom w:val="none" w:sz="0" w:space="0" w:color="auto"/>
                <w:right w:val="none" w:sz="0" w:space="0" w:color="auto"/>
              </w:divBdr>
              <w:divsChild>
                <w:div w:id="633678958">
                  <w:marLeft w:val="0"/>
                  <w:marRight w:val="0"/>
                  <w:marTop w:val="300"/>
                  <w:marBottom w:val="900"/>
                  <w:divBdr>
                    <w:top w:val="none" w:sz="0" w:space="0" w:color="auto"/>
                    <w:left w:val="none" w:sz="0" w:space="0" w:color="auto"/>
                    <w:bottom w:val="none" w:sz="0" w:space="0" w:color="auto"/>
                    <w:right w:val="none" w:sz="0" w:space="0" w:color="auto"/>
                  </w:divBdr>
                </w:div>
              </w:divsChild>
            </w:div>
            <w:div w:id="1614365888">
              <w:marLeft w:val="0"/>
              <w:marRight w:val="0"/>
              <w:marTop w:val="0"/>
              <w:marBottom w:val="0"/>
              <w:divBdr>
                <w:top w:val="none" w:sz="0" w:space="0" w:color="auto"/>
                <w:left w:val="none" w:sz="0" w:space="0" w:color="auto"/>
                <w:bottom w:val="none" w:sz="0" w:space="0" w:color="auto"/>
                <w:right w:val="none" w:sz="0" w:space="0" w:color="auto"/>
              </w:divBdr>
            </w:div>
          </w:divsChild>
        </w:div>
        <w:div w:id="684792639">
          <w:marLeft w:val="0"/>
          <w:marRight w:val="0"/>
          <w:marTop w:val="0"/>
          <w:marBottom w:val="0"/>
          <w:divBdr>
            <w:top w:val="single" w:sz="6" w:space="0" w:color="D7D7D7"/>
            <w:left w:val="none" w:sz="0" w:space="0" w:color="auto"/>
            <w:bottom w:val="none" w:sz="0" w:space="0" w:color="auto"/>
            <w:right w:val="none" w:sz="0" w:space="0" w:color="auto"/>
          </w:divBdr>
          <w:divsChild>
            <w:div w:id="538706544">
              <w:marLeft w:val="0"/>
              <w:marRight w:val="0"/>
              <w:marTop w:val="0"/>
              <w:marBottom w:val="0"/>
              <w:divBdr>
                <w:top w:val="none" w:sz="0" w:space="0" w:color="auto"/>
                <w:left w:val="none" w:sz="0" w:space="0" w:color="auto"/>
                <w:bottom w:val="none" w:sz="0" w:space="0" w:color="auto"/>
                <w:right w:val="none" w:sz="0" w:space="0" w:color="auto"/>
              </w:divBdr>
            </w:div>
            <w:div w:id="795636245">
              <w:marLeft w:val="0"/>
              <w:marRight w:val="0"/>
              <w:marTop w:val="0"/>
              <w:marBottom w:val="0"/>
              <w:divBdr>
                <w:top w:val="none" w:sz="0" w:space="0" w:color="auto"/>
                <w:left w:val="none" w:sz="0" w:space="0" w:color="auto"/>
                <w:bottom w:val="none" w:sz="0" w:space="0" w:color="auto"/>
                <w:right w:val="none" w:sz="0" w:space="0" w:color="auto"/>
              </w:divBdr>
              <w:divsChild>
                <w:div w:id="4601721">
                  <w:marLeft w:val="0"/>
                  <w:marRight w:val="0"/>
                  <w:marTop w:val="300"/>
                  <w:marBottom w:val="900"/>
                  <w:divBdr>
                    <w:top w:val="none" w:sz="0" w:space="0" w:color="auto"/>
                    <w:left w:val="none" w:sz="0" w:space="0" w:color="auto"/>
                    <w:bottom w:val="none" w:sz="0" w:space="0" w:color="auto"/>
                    <w:right w:val="none" w:sz="0" w:space="0" w:color="auto"/>
                  </w:divBdr>
                </w:div>
              </w:divsChild>
            </w:div>
          </w:divsChild>
        </w:div>
        <w:div w:id="711418387">
          <w:marLeft w:val="0"/>
          <w:marRight w:val="0"/>
          <w:marTop w:val="0"/>
          <w:marBottom w:val="0"/>
          <w:divBdr>
            <w:top w:val="single" w:sz="6" w:space="0" w:color="D7D7D7"/>
            <w:left w:val="none" w:sz="0" w:space="0" w:color="auto"/>
            <w:bottom w:val="none" w:sz="0" w:space="0" w:color="auto"/>
            <w:right w:val="none" w:sz="0" w:space="0" w:color="auto"/>
          </w:divBdr>
          <w:divsChild>
            <w:div w:id="1440904815">
              <w:marLeft w:val="0"/>
              <w:marRight w:val="0"/>
              <w:marTop w:val="0"/>
              <w:marBottom w:val="0"/>
              <w:divBdr>
                <w:top w:val="none" w:sz="0" w:space="0" w:color="auto"/>
                <w:left w:val="none" w:sz="0" w:space="0" w:color="auto"/>
                <w:bottom w:val="none" w:sz="0" w:space="0" w:color="auto"/>
                <w:right w:val="none" w:sz="0" w:space="0" w:color="auto"/>
              </w:divBdr>
            </w:div>
            <w:div w:id="1902524501">
              <w:marLeft w:val="0"/>
              <w:marRight w:val="0"/>
              <w:marTop w:val="0"/>
              <w:marBottom w:val="0"/>
              <w:divBdr>
                <w:top w:val="none" w:sz="0" w:space="0" w:color="auto"/>
                <w:left w:val="none" w:sz="0" w:space="0" w:color="auto"/>
                <w:bottom w:val="none" w:sz="0" w:space="0" w:color="auto"/>
                <w:right w:val="none" w:sz="0" w:space="0" w:color="auto"/>
              </w:divBdr>
              <w:divsChild>
                <w:div w:id="811749671">
                  <w:marLeft w:val="0"/>
                  <w:marRight w:val="0"/>
                  <w:marTop w:val="300"/>
                  <w:marBottom w:val="900"/>
                  <w:divBdr>
                    <w:top w:val="none" w:sz="0" w:space="0" w:color="auto"/>
                    <w:left w:val="none" w:sz="0" w:space="0" w:color="auto"/>
                    <w:bottom w:val="none" w:sz="0" w:space="0" w:color="auto"/>
                    <w:right w:val="none" w:sz="0" w:space="0" w:color="auto"/>
                  </w:divBdr>
                </w:div>
              </w:divsChild>
            </w:div>
          </w:divsChild>
        </w:div>
        <w:div w:id="836651024">
          <w:marLeft w:val="0"/>
          <w:marRight w:val="0"/>
          <w:marTop w:val="0"/>
          <w:marBottom w:val="0"/>
          <w:divBdr>
            <w:top w:val="single" w:sz="6" w:space="0" w:color="D7D7D7"/>
            <w:left w:val="none" w:sz="0" w:space="0" w:color="auto"/>
            <w:bottom w:val="none" w:sz="0" w:space="0" w:color="auto"/>
            <w:right w:val="none" w:sz="0" w:space="0" w:color="auto"/>
          </w:divBdr>
          <w:divsChild>
            <w:div w:id="393895357">
              <w:marLeft w:val="0"/>
              <w:marRight w:val="0"/>
              <w:marTop w:val="0"/>
              <w:marBottom w:val="0"/>
              <w:divBdr>
                <w:top w:val="none" w:sz="0" w:space="0" w:color="auto"/>
                <w:left w:val="none" w:sz="0" w:space="0" w:color="auto"/>
                <w:bottom w:val="none" w:sz="0" w:space="0" w:color="auto"/>
                <w:right w:val="none" w:sz="0" w:space="0" w:color="auto"/>
              </w:divBdr>
              <w:divsChild>
                <w:div w:id="1855532766">
                  <w:marLeft w:val="0"/>
                  <w:marRight w:val="0"/>
                  <w:marTop w:val="300"/>
                  <w:marBottom w:val="900"/>
                  <w:divBdr>
                    <w:top w:val="none" w:sz="0" w:space="0" w:color="auto"/>
                    <w:left w:val="none" w:sz="0" w:space="0" w:color="auto"/>
                    <w:bottom w:val="none" w:sz="0" w:space="0" w:color="auto"/>
                    <w:right w:val="none" w:sz="0" w:space="0" w:color="auto"/>
                  </w:divBdr>
                </w:div>
              </w:divsChild>
            </w:div>
            <w:div w:id="1235359728">
              <w:marLeft w:val="0"/>
              <w:marRight w:val="0"/>
              <w:marTop w:val="0"/>
              <w:marBottom w:val="0"/>
              <w:divBdr>
                <w:top w:val="none" w:sz="0" w:space="0" w:color="auto"/>
                <w:left w:val="none" w:sz="0" w:space="0" w:color="auto"/>
                <w:bottom w:val="none" w:sz="0" w:space="0" w:color="auto"/>
                <w:right w:val="none" w:sz="0" w:space="0" w:color="auto"/>
              </w:divBdr>
            </w:div>
          </w:divsChild>
        </w:div>
        <w:div w:id="1179856092">
          <w:marLeft w:val="0"/>
          <w:marRight w:val="0"/>
          <w:marTop w:val="0"/>
          <w:marBottom w:val="0"/>
          <w:divBdr>
            <w:top w:val="single" w:sz="6" w:space="0" w:color="D7D7D7"/>
            <w:left w:val="none" w:sz="0" w:space="0" w:color="auto"/>
            <w:bottom w:val="none" w:sz="0" w:space="0" w:color="auto"/>
            <w:right w:val="none" w:sz="0" w:space="0" w:color="auto"/>
          </w:divBdr>
          <w:divsChild>
            <w:div w:id="85461501">
              <w:marLeft w:val="0"/>
              <w:marRight w:val="0"/>
              <w:marTop w:val="0"/>
              <w:marBottom w:val="0"/>
              <w:divBdr>
                <w:top w:val="none" w:sz="0" w:space="0" w:color="auto"/>
                <w:left w:val="none" w:sz="0" w:space="0" w:color="auto"/>
                <w:bottom w:val="none" w:sz="0" w:space="0" w:color="auto"/>
                <w:right w:val="none" w:sz="0" w:space="0" w:color="auto"/>
              </w:divBdr>
              <w:divsChild>
                <w:div w:id="2133748867">
                  <w:marLeft w:val="0"/>
                  <w:marRight w:val="0"/>
                  <w:marTop w:val="300"/>
                  <w:marBottom w:val="900"/>
                  <w:divBdr>
                    <w:top w:val="none" w:sz="0" w:space="0" w:color="auto"/>
                    <w:left w:val="none" w:sz="0" w:space="0" w:color="auto"/>
                    <w:bottom w:val="none" w:sz="0" w:space="0" w:color="auto"/>
                    <w:right w:val="none" w:sz="0" w:space="0" w:color="auto"/>
                  </w:divBdr>
                </w:div>
              </w:divsChild>
            </w:div>
            <w:div w:id="921062842">
              <w:marLeft w:val="0"/>
              <w:marRight w:val="0"/>
              <w:marTop w:val="0"/>
              <w:marBottom w:val="0"/>
              <w:divBdr>
                <w:top w:val="none" w:sz="0" w:space="0" w:color="auto"/>
                <w:left w:val="none" w:sz="0" w:space="0" w:color="auto"/>
                <w:bottom w:val="none" w:sz="0" w:space="0" w:color="auto"/>
                <w:right w:val="none" w:sz="0" w:space="0" w:color="auto"/>
              </w:divBdr>
            </w:div>
          </w:divsChild>
        </w:div>
        <w:div w:id="1338188855">
          <w:marLeft w:val="0"/>
          <w:marRight w:val="0"/>
          <w:marTop w:val="0"/>
          <w:marBottom w:val="0"/>
          <w:divBdr>
            <w:top w:val="single" w:sz="6" w:space="0" w:color="D7D7D7"/>
            <w:left w:val="none" w:sz="0" w:space="0" w:color="auto"/>
            <w:bottom w:val="none" w:sz="0" w:space="0" w:color="auto"/>
            <w:right w:val="none" w:sz="0" w:space="0" w:color="auto"/>
          </w:divBdr>
          <w:divsChild>
            <w:div w:id="185295394">
              <w:marLeft w:val="0"/>
              <w:marRight w:val="0"/>
              <w:marTop w:val="0"/>
              <w:marBottom w:val="0"/>
              <w:divBdr>
                <w:top w:val="none" w:sz="0" w:space="0" w:color="auto"/>
                <w:left w:val="none" w:sz="0" w:space="0" w:color="auto"/>
                <w:bottom w:val="none" w:sz="0" w:space="0" w:color="auto"/>
                <w:right w:val="none" w:sz="0" w:space="0" w:color="auto"/>
              </w:divBdr>
            </w:div>
            <w:div w:id="999381771">
              <w:marLeft w:val="0"/>
              <w:marRight w:val="0"/>
              <w:marTop w:val="0"/>
              <w:marBottom w:val="0"/>
              <w:divBdr>
                <w:top w:val="none" w:sz="0" w:space="0" w:color="auto"/>
                <w:left w:val="none" w:sz="0" w:space="0" w:color="auto"/>
                <w:bottom w:val="none" w:sz="0" w:space="0" w:color="auto"/>
                <w:right w:val="none" w:sz="0" w:space="0" w:color="auto"/>
              </w:divBdr>
              <w:divsChild>
                <w:div w:id="1746301504">
                  <w:marLeft w:val="0"/>
                  <w:marRight w:val="0"/>
                  <w:marTop w:val="300"/>
                  <w:marBottom w:val="900"/>
                  <w:divBdr>
                    <w:top w:val="none" w:sz="0" w:space="0" w:color="auto"/>
                    <w:left w:val="none" w:sz="0" w:space="0" w:color="auto"/>
                    <w:bottom w:val="none" w:sz="0" w:space="0" w:color="auto"/>
                    <w:right w:val="none" w:sz="0" w:space="0" w:color="auto"/>
                  </w:divBdr>
                </w:div>
              </w:divsChild>
            </w:div>
          </w:divsChild>
        </w:div>
        <w:div w:id="1364286806">
          <w:marLeft w:val="0"/>
          <w:marRight w:val="0"/>
          <w:marTop w:val="0"/>
          <w:marBottom w:val="0"/>
          <w:divBdr>
            <w:top w:val="single" w:sz="6" w:space="0" w:color="D7D7D7"/>
            <w:left w:val="none" w:sz="0" w:space="0" w:color="auto"/>
            <w:bottom w:val="none" w:sz="0" w:space="0" w:color="auto"/>
            <w:right w:val="none" w:sz="0" w:space="0" w:color="auto"/>
          </w:divBdr>
          <w:divsChild>
            <w:div w:id="1085765169">
              <w:marLeft w:val="0"/>
              <w:marRight w:val="0"/>
              <w:marTop w:val="0"/>
              <w:marBottom w:val="0"/>
              <w:divBdr>
                <w:top w:val="none" w:sz="0" w:space="0" w:color="auto"/>
                <w:left w:val="none" w:sz="0" w:space="0" w:color="auto"/>
                <w:bottom w:val="none" w:sz="0" w:space="0" w:color="auto"/>
                <w:right w:val="none" w:sz="0" w:space="0" w:color="auto"/>
              </w:divBdr>
            </w:div>
            <w:div w:id="1336610429">
              <w:marLeft w:val="0"/>
              <w:marRight w:val="0"/>
              <w:marTop w:val="0"/>
              <w:marBottom w:val="0"/>
              <w:divBdr>
                <w:top w:val="none" w:sz="0" w:space="0" w:color="auto"/>
                <w:left w:val="none" w:sz="0" w:space="0" w:color="auto"/>
                <w:bottom w:val="none" w:sz="0" w:space="0" w:color="auto"/>
                <w:right w:val="none" w:sz="0" w:space="0" w:color="auto"/>
              </w:divBdr>
              <w:divsChild>
                <w:div w:id="1835948234">
                  <w:marLeft w:val="0"/>
                  <w:marRight w:val="0"/>
                  <w:marTop w:val="300"/>
                  <w:marBottom w:val="900"/>
                  <w:divBdr>
                    <w:top w:val="none" w:sz="0" w:space="0" w:color="auto"/>
                    <w:left w:val="none" w:sz="0" w:space="0" w:color="auto"/>
                    <w:bottom w:val="none" w:sz="0" w:space="0" w:color="auto"/>
                    <w:right w:val="none" w:sz="0" w:space="0" w:color="auto"/>
                  </w:divBdr>
                </w:div>
              </w:divsChild>
            </w:div>
          </w:divsChild>
        </w:div>
        <w:div w:id="1588612642">
          <w:marLeft w:val="0"/>
          <w:marRight w:val="0"/>
          <w:marTop w:val="0"/>
          <w:marBottom w:val="0"/>
          <w:divBdr>
            <w:top w:val="single" w:sz="6" w:space="0" w:color="D7D7D7"/>
            <w:left w:val="none" w:sz="0" w:space="0" w:color="auto"/>
            <w:bottom w:val="none" w:sz="0" w:space="0" w:color="auto"/>
            <w:right w:val="none" w:sz="0" w:space="0" w:color="auto"/>
          </w:divBdr>
          <w:divsChild>
            <w:div w:id="706838252">
              <w:marLeft w:val="0"/>
              <w:marRight w:val="0"/>
              <w:marTop w:val="0"/>
              <w:marBottom w:val="0"/>
              <w:divBdr>
                <w:top w:val="none" w:sz="0" w:space="0" w:color="auto"/>
                <w:left w:val="none" w:sz="0" w:space="0" w:color="auto"/>
                <w:bottom w:val="none" w:sz="0" w:space="0" w:color="auto"/>
                <w:right w:val="none" w:sz="0" w:space="0" w:color="auto"/>
              </w:divBdr>
              <w:divsChild>
                <w:div w:id="1054279198">
                  <w:marLeft w:val="0"/>
                  <w:marRight w:val="0"/>
                  <w:marTop w:val="300"/>
                  <w:marBottom w:val="0"/>
                  <w:divBdr>
                    <w:top w:val="none" w:sz="0" w:space="0" w:color="auto"/>
                    <w:left w:val="none" w:sz="0" w:space="0" w:color="auto"/>
                    <w:bottom w:val="none" w:sz="0" w:space="0" w:color="auto"/>
                    <w:right w:val="none" w:sz="0" w:space="0" w:color="auto"/>
                  </w:divBdr>
                </w:div>
              </w:divsChild>
            </w:div>
            <w:div w:id="1365867303">
              <w:marLeft w:val="0"/>
              <w:marRight w:val="0"/>
              <w:marTop w:val="0"/>
              <w:marBottom w:val="0"/>
              <w:divBdr>
                <w:top w:val="none" w:sz="0" w:space="0" w:color="auto"/>
                <w:left w:val="none" w:sz="0" w:space="0" w:color="auto"/>
                <w:bottom w:val="none" w:sz="0" w:space="0" w:color="auto"/>
                <w:right w:val="none" w:sz="0" w:space="0" w:color="auto"/>
              </w:divBdr>
            </w:div>
          </w:divsChild>
        </w:div>
        <w:div w:id="1800108778">
          <w:marLeft w:val="0"/>
          <w:marRight w:val="0"/>
          <w:marTop w:val="0"/>
          <w:marBottom w:val="0"/>
          <w:divBdr>
            <w:top w:val="single" w:sz="6" w:space="0" w:color="D7D7D7"/>
            <w:left w:val="none" w:sz="0" w:space="0" w:color="auto"/>
            <w:bottom w:val="none" w:sz="0" w:space="0" w:color="auto"/>
            <w:right w:val="none" w:sz="0" w:space="0" w:color="auto"/>
          </w:divBdr>
          <w:divsChild>
            <w:div w:id="454179228">
              <w:marLeft w:val="0"/>
              <w:marRight w:val="0"/>
              <w:marTop w:val="0"/>
              <w:marBottom w:val="0"/>
              <w:divBdr>
                <w:top w:val="none" w:sz="0" w:space="0" w:color="auto"/>
                <w:left w:val="none" w:sz="0" w:space="0" w:color="auto"/>
                <w:bottom w:val="none" w:sz="0" w:space="0" w:color="auto"/>
                <w:right w:val="none" w:sz="0" w:space="0" w:color="auto"/>
              </w:divBdr>
            </w:div>
            <w:div w:id="1661304450">
              <w:marLeft w:val="0"/>
              <w:marRight w:val="0"/>
              <w:marTop w:val="0"/>
              <w:marBottom w:val="0"/>
              <w:divBdr>
                <w:top w:val="none" w:sz="0" w:space="0" w:color="auto"/>
                <w:left w:val="none" w:sz="0" w:space="0" w:color="auto"/>
                <w:bottom w:val="none" w:sz="0" w:space="0" w:color="auto"/>
                <w:right w:val="none" w:sz="0" w:space="0" w:color="auto"/>
              </w:divBdr>
              <w:divsChild>
                <w:div w:id="672489221">
                  <w:marLeft w:val="0"/>
                  <w:marRight w:val="0"/>
                  <w:marTop w:val="300"/>
                  <w:marBottom w:val="900"/>
                  <w:divBdr>
                    <w:top w:val="none" w:sz="0" w:space="0" w:color="auto"/>
                    <w:left w:val="none" w:sz="0" w:space="0" w:color="auto"/>
                    <w:bottom w:val="none" w:sz="0" w:space="0" w:color="auto"/>
                    <w:right w:val="none" w:sz="0" w:space="0" w:color="auto"/>
                  </w:divBdr>
                </w:div>
              </w:divsChild>
            </w:div>
          </w:divsChild>
        </w:div>
        <w:div w:id="1996106587">
          <w:marLeft w:val="0"/>
          <w:marRight w:val="0"/>
          <w:marTop w:val="0"/>
          <w:marBottom w:val="0"/>
          <w:divBdr>
            <w:top w:val="single" w:sz="6" w:space="0" w:color="D7D7D7"/>
            <w:left w:val="none" w:sz="0" w:space="0" w:color="auto"/>
            <w:bottom w:val="none" w:sz="0" w:space="0" w:color="auto"/>
            <w:right w:val="none" w:sz="0" w:space="0" w:color="auto"/>
          </w:divBdr>
          <w:divsChild>
            <w:div w:id="521017779">
              <w:marLeft w:val="0"/>
              <w:marRight w:val="0"/>
              <w:marTop w:val="0"/>
              <w:marBottom w:val="0"/>
              <w:divBdr>
                <w:top w:val="none" w:sz="0" w:space="0" w:color="auto"/>
                <w:left w:val="none" w:sz="0" w:space="0" w:color="auto"/>
                <w:bottom w:val="none" w:sz="0" w:space="0" w:color="auto"/>
                <w:right w:val="none" w:sz="0" w:space="0" w:color="auto"/>
              </w:divBdr>
              <w:divsChild>
                <w:div w:id="1516846232">
                  <w:marLeft w:val="0"/>
                  <w:marRight w:val="0"/>
                  <w:marTop w:val="300"/>
                  <w:marBottom w:val="900"/>
                  <w:divBdr>
                    <w:top w:val="none" w:sz="0" w:space="0" w:color="auto"/>
                    <w:left w:val="none" w:sz="0" w:space="0" w:color="auto"/>
                    <w:bottom w:val="none" w:sz="0" w:space="0" w:color="auto"/>
                    <w:right w:val="none" w:sz="0" w:space="0" w:color="auto"/>
                  </w:divBdr>
                </w:div>
              </w:divsChild>
            </w:div>
            <w:div w:id="1333222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0978315">
      <w:bodyDiv w:val="1"/>
      <w:marLeft w:val="0"/>
      <w:marRight w:val="0"/>
      <w:marTop w:val="0"/>
      <w:marBottom w:val="0"/>
      <w:divBdr>
        <w:top w:val="none" w:sz="0" w:space="0" w:color="auto"/>
        <w:left w:val="none" w:sz="0" w:space="0" w:color="auto"/>
        <w:bottom w:val="none" w:sz="0" w:space="0" w:color="auto"/>
        <w:right w:val="none" w:sz="0" w:space="0" w:color="auto"/>
      </w:divBdr>
    </w:div>
    <w:div w:id="401369195">
      <w:bodyDiv w:val="1"/>
      <w:marLeft w:val="0"/>
      <w:marRight w:val="0"/>
      <w:marTop w:val="0"/>
      <w:marBottom w:val="0"/>
      <w:divBdr>
        <w:top w:val="none" w:sz="0" w:space="0" w:color="auto"/>
        <w:left w:val="none" w:sz="0" w:space="0" w:color="auto"/>
        <w:bottom w:val="none" w:sz="0" w:space="0" w:color="auto"/>
        <w:right w:val="none" w:sz="0" w:space="0" w:color="auto"/>
      </w:divBdr>
      <w:divsChild>
        <w:div w:id="2112968617">
          <w:marLeft w:val="0"/>
          <w:marRight w:val="0"/>
          <w:marTop w:val="0"/>
          <w:marBottom w:val="0"/>
          <w:divBdr>
            <w:top w:val="none" w:sz="0" w:space="0" w:color="auto"/>
            <w:left w:val="none" w:sz="0" w:space="0" w:color="auto"/>
            <w:bottom w:val="none" w:sz="0" w:space="0" w:color="auto"/>
            <w:right w:val="none" w:sz="0" w:space="0" w:color="auto"/>
          </w:divBdr>
          <w:divsChild>
            <w:div w:id="1504324217">
              <w:marLeft w:val="0"/>
              <w:marRight w:val="0"/>
              <w:marTop w:val="0"/>
              <w:marBottom w:val="0"/>
              <w:divBdr>
                <w:top w:val="none" w:sz="0" w:space="0" w:color="auto"/>
                <w:left w:val="none" w:sz="0" w:space="0" w:color="auto"/>
                <w:bottom w:val="none" w:sz="0" w:space="0" w:color="auto"/>
                <w:right w:val="none" w:sz="0" w:space="0" w:color="auto"/>
              </w:divBdr>
              <w:divsChild>
                <w:div w:id="2902534">
                  <w:marLeft w:val="0"/>
                  <w:marRight w:val="0"/>
                  <w:marTop w:val="0"/>
                  <w:marBottom w:val="0"/>
                  <w:divBdr>
                    <w:top w:val="none" w:sz="0" w:space="0" w:color="auto"/>
                    <w:left w:val="none" w:sz="0" w:space="0" w:color="auto"/>
                    <w:bottom w:val="none" w:sz="0" w:space="0" w:color="auto"/>
                    <w:right w:val="none" w:sz="0" w:space="0" w:color="auto"/>
                  </w:divBdr>
                  <w:divsChild>
                    <w:div w:id="1983193467">
                      <w:marLeft w:val="0"/>
                      <w:marRight w:val="0"/>
                      <w:marTop w:val="0"/>
                      <w:marBottom w:val="0"/>
                      <w:divBdr>
                        <w:top w:val="none" w:sz="0" w:space="0" w:color="auto"/>
                        <w:left w:val="none" w:sz="0" w:space="0" w:color="auto"/>
                        <w:bottom w:val="none" w:sz="0" w:space="0" w:color="auto"/>
                        <w:right w:val="none" w:sz="0" w:space="0" w:color="auto"/>
                      </w:divBdr>
                      <w:divsChild>
                        <w:div w:id="1337416506">
                          <w:marLeft w:val="0"/>
                          <w:marRight w:val="0"/>
                          <w:marTop w:val="0"/>
                          <w:marBottom w:val="0"/>
                          <w:divBdr>
                            <w:top w:val="none" w:sz="0" w:space="0" w:color="auto"/>
                            <w:left w:val="none" w:sz="0" w:space="0" w:color="auto"/>
                            <w:bottom w:val="none" w:sz="0" w:space="0" w:color="auto"/>
                            <w:right w:val="none" w:sz="0" w:space="0" w:color="auto"/>
                          </w:divBdr>
                          <w:divsChild>
                            <w:div w:id="178449596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24309301">
      <w:bodyDiv w:val="1"/>
      <w:marLeft w:val="0"/>
      <w:marRight w:val="0"/>
      <w:marTop w:val="0"/>
      <w:marBottom w:val="0"/>
      <w:divBdr>
        <w:top w:val="none" w:sz="0" w:space="0" w:color="auto"/>
        <w:left w:val="none" w:sz="0" w:space="0" w:color="auto"/>
        <w:bottom w:val="none" w:sz="0" w:space="0" w:color="auto"/>
        <w:right w:val="none" w:sz="0" w:space="0" w:color="auto"/>
      </w:divBdr>
    </w:div>
    <w:div w:id="818153726">
      <w:bodyDiv w:val="1"/>
      <w:marLeft w:val="0"/>
      <w:marRight w:val="0"/>
      <w:marTop w:val="0"/>
      <w:marBottom w:val="0"/>
      <w:divBdr>
        <w:top w:val="none" w:sz="0" w:space="0" w:color="auto"/>
        <w:left w:val="none" w:sz="0" w:space="0" w:color="auto"/>
        <w:bottom w:val="none" w:sz="0" w:space="0" w:color="auto"/>
        <w:right w:val="none" w:sz="0" w:space="0" w:color="auto"/>
      </w:divBdr>
    </w:div>
    <w:div w:id="845897910">
      <w:bodyDiv w:val="1"/>
      <w:marLeft w:val="0"/>
      <w:marRight w:val="0"/>
      <w:marTop w:val="0"/>
      <w:marBottom w:val="0"/>
      <w:divBdr>
        <w:top w:val="none" w:sz="0" w:space="0" w:color="auto"/>
        <w:left w:val="none" w:sz="0" w:space="0" w:color="auto"/>
        <w:bottom w:val="none" w:sz="0" w:space="0" w:color="auto"/>
        <w:right w:val="none" w:sz="0" w:space="0" w:color="auto"/>
      </w:divBdr>
      <w:divsChild>
        <w:div w:id="538666212">
          <w:marLeft w:val="0"/>
          <w:marRight w:val="0"/>
          <w:marTop w:val="0"/>
          <w:marBottom w:val="0"/>
          <w:divBdr>
            <w:top w:val="none" w:sz="0" w:space="0" w:color="auto"/>
            <w:left w:val="none" w:sz="0" w:space="0" w:color="auto"/>
            <w:bottom w:val="none" w:sz="0" w:space="0" w:color="auto"/>
            <w:right w:val="none" w:sz="0" w:space="0" w:color="auto"/>
          </w:divBdr>
        </w:div>
        <w:div w:id="674379018">
          <w:marLeft w:val="0"/>
          <w:marRight w:val="0"/>
          <w:marTop w:val="0"/>
          <w:marBottom w:val="0"/>
          <w:divBdr>
            <w:top w:val="none" w:sz="0" w:space="0" w:color="auto"/>
            <w:left w:val="none" w:sz="0" w:space="0" w:color="auto"/>
            <w:bottom w:val="none" w:sz="0" w:space="0" w:color="auto"/>
            <w:right w:val="none" w:sz="0" w:space="0" w:color="auto"/>
          </w:divBdr>
        </w:div>
        <w:div w:id="1263487636">
          <w:marLeft w:val="0"/>
          <w:marRight w:val="0"/>
          <w:marTop w:val="0"/>
          <w:marBottom w:val="0"/>
          <w:divBdr>
            <w:top w:val="none" w:sz="0" w:space="0" w:color="auto"/>
            <w:left w:val="none" w:sz="0" w:space="0" w:color="auto"/>
            <w:bottom w:val="none" w:sz="0" w:space="0" w:color="auto"/>
            <w:right w:val="none" w:sz="0" w:space="0" w:color="auto"/>
          </w:divBdr>
        </w:div>
      </w:divsChild>
    </w:div>
    <w:div w:id="881408546">
      <w:bodyDiv w:val="1"/>
      <w:marLeft w:val="0"/>
      <w:marRight w:val="0"/>
      <w:marTop w:val="0"/>
      <w:marBottom w:val="0"/>
      <w:divBdr>
        <w:top w:val="none" w:sz="0" w:space="0" w:color="auto"/>
        <w:left w:val="none" w:sz="0" w:space="0" w:color="auto"/>
        <w:bottom w:val="none" w:sz="0" w:space="0" w:color="auto"/>
        <w:right w:val="none" w:sz="0" w:space="0" w:color="auto"/>
      </w:divBdr>
      <w:divsChild>
        <w:div w:id="180626258">
          <w:marLeft w:val="225"/>
          <w:marRight w:val="225"/>
          <w:marTop w:val="225"/>
          <w:marBottom w:val="225"/>
          <w:divBdr>
            <w:top w:val="none" w:sz="0" w:space="0" w:color="auto"/>
            <w:left w:val="none" w:sz="0" w:space="0" w:color="auto"/>
            <w:bottom w:val="none" w:sz="0" w:space="0" w:color="auto"/>
            <w:right w:val="none" w:sz="0" w:space="0" w:color="auto"/>
          </w:divBdr>
        </w:div>
        <w:div w:id="1543010006">
          <w:marLeft w:val="225"/>
          <w:marRight w:val="225"/>
          <w:marTop w:val="225"/>
          <w:marBottom w:val="225"/>
          <w:divBdr>
            <w:top w:val="none" w:sz="0" w:space="0" w:color="auto"/>
            <w:left w:val="none" w:sz="0" w:space="0" w:color="auto"/>
            <w:bottom w:val="none" w:sz="0" w:space="0" w:color="auto"/>
            <w:right w:val="none" w:sz="0" w:space="0" w:color="auto"/>
          </w:divBdr>
        </w:div>
        <w:div w:id="2130933124">
          <w:marLeft w:val="225"/>
          <w:marRight w:val="225"/>
          <w:marTop w:val="225"/>
          <w:marBottom w:val="225"/>
          <w:divBdr>
            <w:top w:val="none" w:sz="0" w:space="0" w:color="auto"/>
            <w:left w:val="none" w:sz="0" w:space="0" w:color="auto"/>
            <w:bottom w:val="none" w:sz="0" w:space="0" w:color="auto"/>
            <w:right w:val="none" w:sz="0" w:space="0" w:color="auto"/>
          </w:divBdr>
        </w:div>
        <w:div w:id="2139957330">
          <w:marLeft w:val="225"/>
          <w:marRight w:val="225"/>
          <w:marTop w:val="225"/>
          <w:marBottom w:val="225"/>
          <w:divBdr>
            <w:top w:val="none" w:sz="0" w:space="0" w:color="auto"/>
            <w:left w:val="none" w:sz="0" w:space="0" w:color="auto"/>
            <w:bottom w:val="none" w:sz="0" w:space="0" w:color="auto"/>
            <w:right w:val="none" w:sz="0" w:space="0" w:color="auto"/>
          </w:divBdr>
        </w:div>
      </w:divsChild>
    </w:div>
    <w:div w:id="951941186">
      <w:bodyDiv w:val="1"/>
      <w:marLeft w:val="0"/>
      <w:marRight w:val="0"/>
      <w:marTop w:val="0"/>
      <w:marBottom w:val="0"/>
      <w:divBdr>
        <w:top w:val="none" w:sz="0" w:space="0" w:color="auto"/>
        <w:left w:val="none" w:sz="0" w:space="0" w:color="auto"/>
        <w:bottom w:val="none" w:sz="0" w:space="0" w:color="auto"/>
        <w:right w:val="none" w:sz="0" w:space="0" w:color="auto"/>
      </w:divBdr>
      <w:divsChild>
        <w:div w:id="763965118">
          <w:marLeft w:val="0"/>
          <w:marRight w:val="0"/>
          <w:marTop w:val="0"/>
          <w:marBottom w:val="0"/>
          <w:divBdr>
            <w:top w:val="none" w:sz="0" w:space="0" w:color="auto"/>
            <w:left w:val="none" w:sz="0" w:space="0" w:color="auto"/>
            <w:bottom w:val="none" w:sz="0" w:space="0" w:color="auto"/>
            <w:right w:val="none" w:sz="0" w:space="0" w:color="auto"/>
          </w:divBdr>
        </w:div>
      </w:divsChild>
    </w:div>
    <w:div w:id="1160736905">
      <w:bodyDiv w:val="1"/>
      <w:marLeft w:val="0"/>
      <w:marRight w:val="0"/>
      <w:marTop w:val="0"/>
      <w:marBottom w:val="0"/>
      <w:divBdr>
        <w:top w:val="none" w:sz="0" w:space="0" w:color="auto"/>
        <w:left w:val="none" w:sz="0" w:space="0" w:color="auto"/>
        <w:bottom w:val="none" w:sz="0" w:space="0" w:color="auto"/>
        <w:right w:val="none" w:sz="0" w:space="0" w:color="auto"/>
      </w:divBdr>
    </w:div>
    <w:div w:id="1349601564">
      <w:bodyDiv w:val="1"/>
      <w:marLeft w:val="0"/>
      <w:marRight w:val="0"/>
      <w:marTop w:val="0"/>
      <w:marBottom w:val="0"/>
      <w:divBdr>
        <w:top w:val="none" w:sz="0" w:space="0" w:color="auto"/>
        <w:left w:val="none" w:sz="0" w:space="0" w:color="auto"/>
        <w:bottom w:val="none" w:sz="0" w:space="0" w:color="auto"/>
        <w:right w:val="none" w:sz="0" w:space="0" w:color="auto"/>
      </w:divBdr>
    </w:div>
    <w:div w:id="1418362333">
      <w:bodyDiv w:val="1"/>
      <w:marLeft w:val="0"/>
      <w:marRight w:val="0"/>
      <w:marTop w:val="0"/>
      <w:marBottom w:val="0"/>
      <w:divBdr>
        <w:top w:val="none" w:sz="0" w:space="0" w:color="auto"/>
        <w:left w:val="none" w:sz="0" w:space="0" w:color="auto"/>
        <w:bottom w:val="none" w:sz="0" w:space="0" w:color="auto"/>
        <w:right w:val="none" w:sz="0" w:space="0" w:color="auto"/>
      </w:divBdr>
      <w:divsChild>
        <w:div w:id="1332223884">
          <w:marLeft w:val="0"/>
          <w:marRight w:val="0"/>
          <w:marTop w:val="0"/>
          <w:marBottom w:val="0"/>
          <w:divBdr>
            <w:top w:val="single" w:sz="6" w:space="0" w:color="D7D7D7"/>
            <w:left w:val="none" w:sz="0" w:space="0" w:color="auto"/>
            <w:bottom w:val="none" w:sz="0" w:space="0" w:color="auto"/>
            <w:right w:val="none" w:sz="0" w:space="0" w:color="auto"/>
          </w:divBdr>
          <w:divsChild>
            <w:div w:id="693726484">
              <w:marLeft w:val="0"/>
              <w:marRight w:val="0"/>
              <w:marTop w:val="0"/>
              <w:marBottom w:val="0"/>
              <w:divBdr>
                <w:top w:val="none" w:sz="0" w:space="0" w:color="auto"/>
                <w:left w:val="none" w:sz="0" w:space="0" w:color="auto"/>
                <w:bottom w:val="none" w:sz="0" w:space="0" w:color="auto"/>
                <w:right w:val="none" w:sz="0" w:space="0" w:color="auto"/>
              </w:divBdr>
            </w:div>
            <w:div w:id="1182401835">
              <w:marLeft w:val="0"/>
              <w:marRight w:val="0"/>
              <w:marTop w:val="0"/>
              <w:marBottom w:val="0"/>
              <w:divBdr>
                <w:top w:val="none" w:sz="0" w:space="0" w:color="auto"/>
                <w:left w:val="none" w:sz="0" w:space="0" w:color="auto"/>
                <w:bottom w:val="none" w:sz="0" w:space="0" w:color="auto"/>
                <w:right w:val="none" w:sz="0" w:space="0" w:color="auto"/>
              </w:divBdr>
              <w:divsChild>
                <w:div w:id="1100099255">
                  <w:marLeft w:val="0"/>
                  <w:marRight w:val="0"/>
                  <w:marTop w:val="300"/>
                  <w:marBottom w:val="900"/>
                  <w:divBdr>
                    <w:top w:val="none" w:sz="0" w:space="0" w:color="auto"/>
                    <w:left w:val="none" w:sz="0" w:space="0" w:color="auto"/>
                    <w:bottom w:val="none" w:sz="0" w:space="0" w:color="auto"/>
                    <w:right w:val="none" w:sz="0" w:space="0" w:color="auto"/>
                  </w:divBdr>
                </w:div>
              </w:divsChild>
            </w:div>
          </w:divsChild>
        </w:div>
        <w:div w:id="2065251520">
          <w:marLeft w:val="0"/>
          <w:marRight w:val="0"/>
          <w:marTop w:val="0"/>
          <w:marBottom w:val="0"/>
          <w:divBdr>
            <w:top w:val="single" w:sz="6" w:space="0" w:color="D7D7D7"/>
            <w:left w:val="none" w:sz="0" w:space="0" w:color="auto"/>
            <w:bottom w:val="none" w:sz="0" w:space="0" w:color="auto"/>
            <w:right w:val="none" w:sz="0" w:space="0" w:color="auto"/>
          </w:divBdr>
          <w:divsChild>
            <w:div w:id="1726248657">
              <w:marLeft w:val="0"/>
              <w:marRight w:val="0"/>
              <w:marTop w:val="0"/>
              <w:marBottom w:val="0"/>
              <w:divBdr>
                <w:top w:val="none" w:sz="0" w:space="0" w:color="auto"/>
                <w:left w:val="none" w:sz="0" w:space="0" w:color="auto"/>
                <w:bottom w:val="none" w:sz="0" w:space="0" w:color="auto"/>
                <w:right w:val="none" w:sz="0" w:space="0" w:color="auto"/>
              </w:divBdr>
            </w:div>
            <w:div w:id="1921596433">
              <w:marLeft w:val="0"/>
              <w:marRight w:val="0"/>
              <w:marTop w:val="0"/>
              <w:marBottom w:val="0"/>
              <w:divBdr>
                <w:top w:val="none" w:sz="0" w:space="0" w:color="auto"/>
                <w:left w:val="none" w:sz="0" w:space="0" w:color="auto"/>
                <w:bottom w:val="none" w:sz="0" w:space="0" w:color="auto"/>
                <w:right w:val="none" w:sz="0" w:space="0" w:color="auto"/>
              </w:divBdr>
              <w:divsChild>
                <w:div w:id="1592621915">
                  <w:marLeft w:val="0"/>
                  <w:marRight w:val="0"/>
                  <w:marTop w:val="300"/>
                  <w:marBottom w:val="900"/>
                  <w:divBdr>
                    <w:top w:val="none" w:sz="0" w:space="0" w:color="auto"/>
                    <w:left w:val="none" w:sz="0" w:space="0" w:color="auto"/>
                    <w:bottom w:val="none" w:sz="0" w:space="0" w:color="auto"/>
                    <w:right w:val="none" w:sz="0" w:space="0" w:color="auto"/>
                  </w:divBdr>
                </w:div>
              </w:divsChild>
            </w:div>
          </w:divsChild>
        </w:div>
      </w:divsChild>
    </w:div>
    <w:div w:id="1873374001">
      <w:bodyDiv w:val="1"/>
      <w:marLeft w:val="0"/>
      <w:marRight w:val="0"/>
      <w:marTop w:val="0"/>
      <w:marBottom w:val="0"/>
      <w:divBdr>
        <w:top w:val="none" w:sz="0" w:space="0" w:color="auto"/>
        <w:left w:val="none" w:sz="0" w:space="0" w:color="auto"/>
        <w:bottom w:val="none" w:sz="0" w:space="0" w:color="auto"/>
        <w:right w:val="none" w:sz="0" w:space="0" w:color="auto"/>
      </w:divBdr>
      <w:divsChild>
        <w:div w:id="1064138540">
          <w:marLeft w:val="0"/>
          <w:marRight w:val="0"/>
          <w:marTop w:val="0"/>
          <w:marBottom w:val="0"/>
          <w:divBdr>
            <w:top w:val="none" w:sz="0" w:space="0" w:color="auto"/>
            <w:left w:val="none" w:sz="0" w:space="0" w:color="auto"/>
            <w:bottom w:val="none" w:sz="0" w:space="0" w:color="auto"/>
            <w:right w:val="none" w:sz="0" w:space="0" w:color="auto"/>
          </w:divBdr>
          <w:divsChild>
            <w:div w:id="1135174501">
              <w:marLeft w:val="0"/>
              <w:marRight w:val="0"/>
              <w:marTop w:val="0"/>
              <w:marBottom w:val="0"/>
              <w:divBdr>
                <w:top w:val="none" w:sz="0" w:space="0" w:color="auto"/>
                <w:left w:val="none" w:sz="0" w:space="0" w:color="auto"/>
                <w:bottom w:val="none" w:sz="0" w:space="0" w:color="auto"/>
                <w:right w:val="none" w:sz="0" w:space="0" w:color="auto"/>
              </w:divBdr>
              <w:divsChild>
                <w:div w:id="1055467257">
                  <w:marLeft w:val="0"/>
                  <w:marRight w:val="0"/>
                  <w:marTop w:val="0"/>
                  <w:marBottom w:val="0"/>
                  <w:divBdr>
                    <w:top w:val="none" w:sz="0" w:space="0" w:color="auto"/>
                    <w:left w:val="none" w:sz="0" w:space="0" w:color="auto"/>
                    <w:bottom w:val="none" w:sz="0" w:space="0" w:color="auto"/>
                    <w:right w:val="none" w:sz="0" w:space="0" w:color="auto"/>
                  </w:divBdr>
                  <w:divsChild>
                    <w:div w:id="153763866">
                      <w:marLeft w:val="0"/>
                      <w:marRight w:val="0"/>
                      <w:marTop w:val="0"/>
                      <w:marBottom w:val="0"/>
                      <w:divBdr>
                        <w:top w:val="none" w:sz="0" w:space="0" w:color="auto"/>
                        <w:left w:val="none" w:sz="0" w:space="0" w:color="auto"/>
                        <w:bottom w:val="none" w:sz="0" w:space="0" w:color="auto"/>
                        <w:right w:val="none" w:sz="0" w:space="0" w:color="auto"/>
                      </w:divBdr>
                      <w:divsChild>
                        <w:div w:id="600838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03852993">
      <w:bodyDiv w:val="1"/>
      <w:marLeft w:val="0"/>
      <w:marRight w:val="0"/>
      <w:marTop w:val="0"/>
      <w:marBottom w:val="0"/>
      <w:divBdr>
        <w:top w:val="none" w:sz="0" w:space="0" w:color="auto"/>
        <w:left w:val="none" w:sz="0" w:space="0" w:color="auto"/>
        <w:bottom w:val="none" w:sz="0" w:space="0" w:color="auto"/>
        <w:right w:val="none" w:sz="0" w:space="0" w:color="auto"/>
      </w:divBdr>
      <w:divsChild>
        <w:div w:id="1241788054">
          <w:blockQuote w:val="1"/>
          <w:marLeft w:val="720"/>
          <w:marRight w:val="720"/>
          <w:marTop w:val="100"/>
          <w:marBottom w:val="100"/>
          <w:divBdr>
            <w:top w:val="none" w:sz="0" w:space="0" w:color="auto"/>
            <w:left w:val="none" w:sz="0" w:space="0" w:color="auto"/>
            <w:bottom w:val="none" w:sz="0" w:space="0" w:color="auto"/>
            <w:right w:val="none" w:sz="0" w:space="0" w:color="auto"/>
          </w:divBdr>
        </w:div>
        <w:div w:id="1355420969">
          <w:blockQuote w:val="1"/>
          <w:marLeft w:val="720"/>
          <w:marRight w:val="720"/>
          <w:marTop w:val="100"/>
          <w:marBottom w:val="100"/>
          <w:divBdr>
            <w:top w:val="none" w:sz="0" w:space="0" w:color="auto"/>
            <w:left w:val="none" w:sz="0" w:space="0" w:color="auto"/>
            <w:bottom w:val="none" w:sz="0" w:space="0" w:color="auto"/>
            <w:right w:val="none" w:sz="0" w:space="0" w:color="auto"/>
          </w:divBdr>
        </w:div>
        <w:div w:id="1563833690">
          <w:blockQuote w:val="1"/>
          <w:marLeft w:val="720"/>
          <w:marRight w:val="720"/>
          <w:marTop w:val="100"/>
          <w:marBottom w:val="100"/>
          <w:divBdr>
            <w:top w:val="none" w:sz="0" w:space="0" w:color="auto"/>
            <w:left w:val="none" w:sz="0" w:space="0" w:color="auto"/>
            <w:bottom w:val="none" w:sz="0" w:space="0" w:color="auto"/>
            <w:right w:val="none" w:sz="0" w:space="0" w:color="auto"/>
          </w:divBdr>
        </w:div>
        <w:div w:id="1672759283">
          <w:blockQuote w:val="1"/>
          <w:marLeft w:val="720"/>
          <w:marRight w:val="720"/>
          <w:marTop w:val="100"/>
          <w:marBottom w:val="100"/>
          <w:divBdr>
            <w:top w:val="none" w:sz="0" w:space="0" w:color="auto"/>
            <w:left w:val="none" w:sz="0" w:space="0" w:color="auto"/>
            <w:bottom w:val="none" w:sz="0" w:space="0" w:color="auto"/>
            <w:right w:val="none" w:sz="0" w:space="0" w:color="auto"/>
          </w:divBdr>
        </w:div>
        <w:div w:id="1941133884">
          <w:blockQuote w:val="1"/>
          <w:marLeft w:val="720"/>
          <w:marRight w:val="720"/>
          <w:marTop w:val="100"/>
          <w:marBottom w:val="100"/>
          <w:divBdr>
            <w:top w:val="none" w:sz="0" w:space="0" w:color="auto"/>
            <w:left w:val="none" w:sz="0" w:space="0" w:color="auto"/>
            <w:bottom w:val="none" w:sz="0" w:space="0" w:color="auto"/>
            <w:right w:val="none" w:sz="0" w:space="0" w:color="auto"/>
          </w:divBdr>
        </w:div>
        <w:div w:id="2078235761">
          <w:marLeft w:val="0"/>
          <w:marRight w:val="0"/>
          <w:marTop w:val="0"/>
          <w:marBottom w:val="0"/>
          <w:divBdr>
            <w:top w:val="none" w:sz="0" w:space="0" w:color="auto"/>
            <w:left w:val="none" w:sz="0" w:space="0" w:color="auto"/>
            <w:bottom w:val="none" w:sz="0" w:space="0" w:color="auto"/>
            <w:right w:val="none" w:sz="0" w:space="0" w:color="auto"/>
          </w:divBdr>
          <w:divsChild>
            <w:div w:id="274755154">
              <w:blockQuote w:val="1"/>
              <w:marLeft w:val="720"/>
              <w:marRight w:val="720"/>
              <w:marTop w:val="100"/>
              <w:marBottom w:val="100"/>
              <w:divBdr>
                <w:top w:val="none" w:sz="0" w:space="0" w:color="auto"/>
                <w:left w:val="none" w:sz="0" w:space="0" w:color="auto"/>
                <w:bottom w:val="none" w:sz="0" w:space="0" w:color="auto"/>
                <w:right w:val="none" w:sz="0" w:space="0" w:color="auto"/>
              </w:divBdr>
            </w:div>
            <w:div w:id="291325080">
              <w:blockQuote w:val="1"/>
              <w:marLeft w:val="720"/>
              <w:marRight w:val="720"/>
              <w:marTop w:val="100"/>
              <w:marBottom w:val="100"/>
              <w:divBdr>
                <w:top w:val="none" w:sz="0" w:space="0" w:color="auto"/>
                <w:left w:val="none" w:sz="0" w:space="0" w:color="auto"/>
                <w:bottom w:val="none" w:sz="0" w:space="0" w:color="auto"/>
                <w:right w:val="none" w:sz="0" w:space="0" w:color="auto"/>
              </w:divBdr>
            </w:div>
            <w:div w:id="332493315">
              <w:blockQuote w:val="1"/>
              <w:marLeft w:val="720"/>
              <w:marRight w:val="720"/>
              <w:marTop w:val="100"/>
              <w:marBottom w:val="100"/>
              <w:divBdr>
                <w:top w:val="none" w:sz="0" w:space="0" w:color="auto"/>
                <w:left w:val="none" w:sz="0" w:space="0" w:color="auto"/>
                <w:bottom w:val="none" w:sz="0" w:space="0" w:color="auto"/>
                <w:right w:val="none" w:sz="0" w:space="0" w:color="auto"/>
              </w:divBdr>
            </w:div>
            <w:div w:id="362247505">
              <w:blockQuote w:val="1"/>
              <w:marLeft w:val="720"/>
              <w:marRight w:val="720"/>
              <w:marTop w:val="100"/>
              <w:marBottom w:val="100"/>
              <w:divBdr>
                <w:top w:val="none" w:sz="0" w:space="0" w:color="auto"/>
                <w:left w:val="none" w:sz="0" w:space="0" w:color="auto"/>
                <w:bottom w:val="none" w:sz="0" w:space="0" w:color="auto"/>
                <w:right w:val="none" w:sz="0" w:space="0" w:color="auto"/>
              </w:divBdr>
            </w:div>
            <w:div w:id="370348408">
              <w:blockQuote w:val="1"/>
              <w:marLeft w:val="720"/>
              <w:marRight w:val="720"/>
              <w:marTop w:val="100"/>
              <w:marBottom w:val="100"/>
              <w:divBdr>
                <w:top w:val="none" w:sz="0" w:space="0" w:color="auto"/>
                <w:left w:val="none" w:sz="0" w:space="0" w:color="auto"/>
                <w:bottom w:val="none" w:sz="0" w:space="0" w:color="auto"/>
                <w:right w:val="none" w:sz="0" w:space="0" w:color="auto"/>
              </w:divBdr>
            </w:div>
            <w:div w:id="426577751">
              <w:blockQuote w:val="1"/>
              <w:marLeft w:val="720"/>
              <w:marRight w:val="720"/>
              <w:marTop w:val="100"/>
              <w:marBottom w:val="100"/>
              <w:divBdr>
                <w:top w:val="none" w:sz="0" w:space="0" w:color="auto"/>
                <w:left w:val="none" w:sz="0" w:space="0" w:color="auto"/>
                <w:bottom w:val="none" w:sz="0" w:space="0" w:color="auto"/>
                <w:right w:val="none" w:sz="0" w:space="0" w:color="auto"/>
              </w:divBdr>
            </w:div>
            <w:div w:id="452746735">
              <w:blockQuote w:val="1"/>
              <w:marLeft w:val="720"/>
              <w:marRight w:val="720"/>
              <w:marTop w:val="100"/>
              <w:marBottom w:val="100"/>
              <w:divBdr>
                <w:top w:val="none" w:sz="0" w:space="0" w:color="auto"/>
                <w:left w:val="none" w:sz="0" w:space="0" w:color="auto"/>
                <w:bottom w:val="none" w:sz="0" w:space="0" w:color="auto"/>
                <w:right w:val="none" w:sz="0" w:space="0" w:color="auto"/>
              </w:divBdr>
            </w:div>
            <w:div w:id="507451456">
              <w:marLeft w:val="0"/>
              <w:marRight w:val="0"/>
              <w:marTop w:val="0"/>
              <w:marBottom w:val="0"/>
              <w:divBdr>
                <w:top w:val="none" w:sz="0" w:space="0" w:color="auto"/>
                <w:left w:val="none" w:sz="0" w:space="0" w:color="auto"/>
                <w:bottom w:val="none" w:sz="0" w:space="0" w:color="auto"/>
                <w:right w:val="none" w:sz="0" w:space="0" w:color="auto"/>
              </w:divBdr>
            </w:div>
            <w:div w:id="531840522">
              <w:blockQuote w:val="1"/>
              <w:marLeft w:val="720"/>
              <w:marRight w:val="720"/>
              <w:marTop w:val="100"/>
              <w:marBottom w:val="100"/>
              <w:divBdr>
                <w:top w:val="none" w:sz="0" w:space="0" w:color="auto"/>
                <w:left w:val="none" w:sz="0" w:space="0" w:color="auto"/>
                <w:bottom w:val="none" w:sz="0" w:space="0" w:color="auto"/>
                <w:right w:val="none" w:sz="0" w:space="0" w:color="auto"/>
              </w:divBdr>
            </w:div>
            <w:div w:id="648171020">
              <w:blockQuote w:val="1"/>
              <w:marLeft w:val="720"/>
              <w:marRight w:val="720"/>
              <w:marTop w:val="100"/>
              <w:marBottom w:val="100"/>
              <w:divBdr>
                <w:top w:val="none" w:sz="0" w:space="0" w:color="auto"/>
                <w:left w:val="none" w:sz="0" w:space="0" w:color="auto"/>
                <w:bottom w:val="none" w:sz="0" w:space="0" w:color="auto"/>
                <w:right w:val="none" w:sz="0" w:space="0" w:color="auto"/>
              </w:divBdr>
            </w:div>
            <w:div w:id="659961365">
              <w:blockQuote w:val="1"/>
              <w:marLeft w:val="720"/>
              <w:marRight w:val="720"/>
              <w:marTop w:val="100"/>
              <w:marBottom w:val="100"/>
              <w:divBdr>
                <w:top w:val="none" w:sz="0" w:space="0" w:color="auto"/>
                <w:left w:val="none" w:sz="0" w:space="0" w:color="auto"/>
                <w:bottom w:val="none" w:sz="0" w:space="0" w:color="auto"/>
                <w:right w:val="none" w:sz="0" w:space="0" w:color="auto"/>
              </w:divBdr>
            </w:div>
            <w:div w:id="698238061">
              <w:blockQuote w:val="1"/>
              <w:marLeft w:val="720"/>
              <w:marRight w:val="720"/>
              <w:marTop w:val="100"/>
              <w:marBottom w:val="100"/>
              <w:divBdr>
                <w:top w:val="none" w:sz="0" w:space="0" w:color="auto"/>
                <w:left w:val="none" w:sz="0" w:space="0" w:color="auto"/>
                <w:bottom w:val="none" w:sz="0" w:space="0" w:color="auto"/>
                <w:right w:val="none" w:sz="0" w:space="0" w:color="auto"/>
              </w:divBdr>
            </w:div>
            <w:div w:id="719092917">
              <w:blockQuote w:val="1"/>
              <w:marLeft w:val="720"/>
              <w:marRight w:val="720"/>
              <w:marTop w:val="100"/>
              <w:marBottom w:val="100"/>
              <w:divBdr>
                <w:top w:val="none" w:sz="0" w:space="0" w:color="auto"/>
                <w:left w:val="none" w:sz="0" w:space="0" w:color="auto"/>
                <w:bottom w:val="none" w:sz="0" w:space="0" w:color="auto"/>
                <w:right w:val="none" w:sz="0" w:space="0" w:color="auto"/>
              </w:divBdr>
            </w:div>
            <w:div w:id="738018864">
              <w:blockQuote w:val="1"/>
              <w:marLeft w:val="720"/>
              <w:marRight w:val="720"/>
              <w:marTop w:val="100"/>
              <w:marBottom w:val="100"/>
              <w:divBdr>
                <w:top w:val="none" w:sz="0" w:space="0" w:color="auto"/>
                <w:left w:val="none" w:sz="0" w:space="0" w:color="auto"/>
                <w:bottom w:val="none" w:sz="0" w:space="0" w:color="auto"/>
                <w:right w:val="none" w:sz="0" w:space="0" w:color="auto"/>
              </w:divBdr>
            </w:div>
            <w:div w:id="763965382">
              <w:blockQuote w:val="1"/>
              <w:marLeft w:val="720"/>
              <w:marRight w:val="720"/>
              <w:marTop w:val="100"/>
              <w:marBottom w:val="100"/>
              <w:divBdr>
                <w:top w:val="none" w:sz="0" w:space="0" w:color="auto"/>
                <w:left w:val="none" w:sz="0" w:space="0" w:color="auto"/>
                <w:bottom w:val="none" w:sz="0" w:space="0" w:color="auto"/>
                <w:right w:val="none" w:sz="0" w:space="0" w:color="auto"/>
              </w:divBdr>
            </w:div>
            <w:div w:id="769931589">
              <w:blockQuote w:val="1"/>
              <w:marLeft w:val="720"/>
              <w:marRight w:val="720"/>
              <w:marTop w:val="100"/>
              <w:marBottom w:val="100"/>
              <w:divBdr>
                <w:top w:val="none" w:sz="0" w:space="0" w:color="auto"/>
                <w:left w:val="none" w:sz="0" w:space="0" w:color="auto"/>
                <w:bottom w:val="none" w:sz="0" w:space="0" w:color="auto"/>
                <w:right w:val="none" w:sz="0" w:space="0" w:color="auto"/>
              </w:divBdr>
            </w:div>
            <w:div w:id="777481125">
              <w:blockQuote w:val="1"/>
              <w:marLeft w:val="720"/>
              <w:marRight w:val="720"/>
              <w:marTop w:val="100"/>
              <w:marBottom w:val="100"/>
              <w:divBdr>
                <w:top w:val="none" w:sz="0" w:space="0" w:color="auto"/>
                <w:left w:val="none" w:sz="0" w:space="0" w:color="auto"/>
                <w:bottom w:val="none" w:sz="0" w:space="0" w:color="auto"/>
                <w:right w:val="none" w:sz="0" w:space="0" w:color="auto"/>
              </w:divBdr>
            </w:div>
            <w:div w:id="881207333">
              <w:blockQuote w:val="1"/>
              <w:marLeft w:val="720"/>
              <w:marRight w:val="720"/>
              <w:marTop w:val="100"/>
              <w:marBottom w:val="100"/>
              <w:divBdr>
                <w:top w:val="none" w:sz="0" w:space="0" w:color="auto"/>
                <w:left w:val="none" w:sz="0" w:space="0" w:color="auto"/>
                <w:bottom w:val="none" w:sz="0" w:space="0" w:color="auto"/>
                <w:right w:val="none" w:sz="0" w:space="0" w:color="auto"/>
              </w:divBdr>
            </w:div>
            <w:div w:id="912934339">
              <w:blockQuote w:val="1"/>
              <w:marLeft w:val="720"/>
              <w:marRight w:val="720"/>
              <w:marTop w:val="100"/>
              <w:marBottom w:val="100"/>
              <w:divBdr>
                <w:top w:val="none" w:sz="0" w:space="0" w:color="auto"/>
                <w:left w:val="none" w:sz="0" w:space="0" w:color="auto"/>
                <w:bottom w:val="none" w:sz="0" w:space="0" w:color="auto"/>
                <w:right w:val="none" w:sz="0" w:space="0" w:color="auto"/>
              </w:divBdr>
            </w:div>
            <w:div w:id="1086195462">
              <w:blockQuote w:val="1"/>
              <w:marLeft w:val="720"/>
              <w:marRight w:val="720"/>
              <w:marTop w:val="100"/>
              <w:marBottom w:val="100"/>
              <w:divBdr>
                <w:top w:val="none" w:sz="0" w:space="0" w:color="auto"/>
                <w:left w:val="none" w:sz="0" w:space="0" w:color="auto"/>
                <w:bottom w:val="none" w:sz="0" w:space="0" w:color="auto"/>
                <w:right w:val="none" w:sz="0" w:space="0" w:color="auto"/>
              </w:divBdr>
            </w:div>
            <w:div w:id="1105537104">
              <w:blockQuote w:val="1"/>
              <w:marLeft w:val="720"/>
              <w:marRight w:val="720"/>
              <w:marTop w:val="100"/>
              <w:marBottom w:val="100"/>
              <w:divBdr>
                <w:top w:val="none" w:sz="0" w:space="0" w:color="auto"/>
                <w:left w:val="none" w:sz="0" w:space="0" w:color="auto"/>
                <w:bottom w:val="none" w:sz="0" w:space="0" w:color="auto"/>
                <w:right w:val="none" w:sz="0" w:space="0" w:color="auto"/>
              </w:divBdr>
            </w:div>
            <w:div w:id="1169831644">
              <w:blockQuote w:val="1"/>
              <w:marLeft w:val="720"/>
              <w:marRight w:val="720"/>
              <w:marTop w:val="100"/>
              <w:marBottom w:val="100"/>
              <w:divBdr>
                <w:top w:val="none" w:sz="0" w:space="0" w:color="auto"/>
                <w:left w:val="none" w:sz="0" w:space="0" w:color="auto"/>
                <w:bottom w:val="none" w:sz="0" w:space="0" w:color="auto"/>
                <w:right w:val="none" w:sz="0" w:space="0" w:color="auto"/>
              </w:divBdr>
            </w:div>
            <w:div w:id="1171407719">
              <w:blockQuote w:val="1"/>
              <w:marLeft w:val="720"/>
              <w:marRight w:val="720"/>
              <w:marTop w:val="100"/>
              <w:marBottom w:val="100"/>
              <w:divBdr>
                <w:top w:val="none" w:sz="0" w:space="0" w:color="auto"/>
                <w:left w:val="none" w:sz="0" w:space="0" w:color="auto"/>
                <w:bottom w:val="none" w:sz="0" w:space="0" w:color="auto"/>
                <w:right w:val="none" w:sz="0" w:space="0" w:color="auto"/>
              </w:divBdr>
            </w:div>
            <w:div w:id="1191646863">
              <w:blockQuote w:val="1"/>
              <w:marLeft w:val="720"/>
              <w:marRight w:val="720"/>
              <w:marTop w:val="100"/>
              <w:marBottom w:val="100"/>
              <w:divBdr>
                <w:top w:val="none" w:sz="0" w:space="0" w:color="auto"/>
                <w:left w:val="none" w:sz="0" w:space="0" w:color="auto"/>
                <w:bottom w:val="none" w:sz="0" w:space="0" w:color="auto"/>
                <w:right w:val="none" w:sz="0" w:space="0" w:color="auto"/>
              </w:divBdr>
            </w:div>
            <w:div w:id="1200243302">
              <w:blockQuote w:val="1"/>
              <w:marLeft w:val="720"/>
              <w:marRight w:val="720"/>
              <w:marTop w:val="100"/>
              <w:marBottom w:val="100"/>
              <w:divBdr>
                <w:top w:val="none" w:sz="0" w:space="0" w:color="auto"/>
                <w:left w:val="none" w:sz="0" w:space="0" w:color="auto"/>
                <w:bottom w:val="none" w:sz="0" w:space="0" w:color="auto"/>
                <w:right w:val="none" w:sz="0" w:space="0" w:color="auto"/>
              </w:divBdr>
            </w:div>
            <w:div w:id="1249848383">
              <w:blockQuote w:val="1"/>
              <w:marLeft w:val="720"/>
              <w:marRight w:val="720"/>
              <w:marTop w:val="100"/>
              <w:marBottom w:val="100"/>
              <w:divBdr>
                <w:top w:val="none" w:sz="0" w:space="0" w:color="auto"/>
                <w:left w:val="none" w:sz="0" w:space="0" w:color="auto"/>
                <w:bottom w:val="none" w:sz="0" w:space="0" w:color="auto"/>
                <w:right w:val="none" w:sz="0" w:space="0" w:color="auto"/>
              </w:divBdr>
            </w:div>
            <w:div w:id="1296985486">
              <w:blockQuote w:val="1"/>
              <w:marLeft w:val="720"/>
              <w:marRight w:val="720"/>
              <w:marTop w:val="100"/>
              <w:marBottom w:val="100"/>
              <w:divBdr>
                <w:top w:val="none" w:sz="0" w:space="0" w:color="auto"/>
                <w:left w:val="none" w:sz="0" w:space="0" w:color="auto"/>
                <w:bottom w:val="none" w:sz="0" w:space="0" w:color="auto"/>
                <w:right w:val="none" w:sz="0" w:space="0" w:color="auto"/>
              </w:divBdr>
            </w:div>
            <w:div w:id="1368725782">
              <w:blockQuote w:val="1"/>
              <w:marLeft w:val="720"/>
              <w:marRight w:val="720"/>
              <w:marTop w:val="100"/>
              <w:marBottom w:val="100"/>
              <w:divBdr>
                <w:top w:val="none" w:sz="0" w:space="0" w:color="auto"/>
                <w:left w:val="none" w:sz="0" w:space="0" w:color="auto"/>
                <w:bottom w:val="none" w:sz="0" w:space="0" w:color="auto"/>
                <w:right w:val="none" w:sz="0" w:space="0" w:color="auto"/>
              </w:divBdr>
            </w:div>
            <w:div w:id="1369716559">
              <w:blockQuote w:val="1"/>
              <w:marLeft w:val="720"/>
              <w:marRight w:val="720"/>
              <w:marTop w:val="100"/>
              <w:marBottom w:val="100"/>
              <w:divBdr>
                <w:top w:val="none" w:sz="0" w:space="0" w:color="auto"/>
                <w:left w:val="none" w:sz="0" w:space="0" w:color="auto"/>
                <w:bottom w:val="none" w:sz="0" w:space="0" w:color="auto"/>
                <w:right w:val="none" w:sz="0" w:space="0" w:color="auto"/>
              </w:divBdr>
            </w:div>
            <w:div w:id="1551527976">
              <w:blockQuote w:val="1"/>
              <w:marLeft w:val="720"/>
              <w:marRight w:val="720"/>
              <w:marTop w:val="100"/>
              <w:marBottom w:val="100"/>
              <w:divBdr>
                <w:top w:val="none" w:sz="0" w:space="0" w:color="auto"/>
                <w:left w:val="none" w:sz="0" w:space="0" w:color="auto"/>
                <w:bottom w:val="none" w:sz="0" w:space="0" w:color="auto"/>
                <w:right w:val="none" w:sz="0" w:space="0" w:color="auto"/>
              </w:divBdr>
            </w:div>
            <w:div w:id="1559975259">
              <w:blockQuote w:val="1"/>
              <w:marLeft w:val="720"/>
              <w:marRight w:val="720"/>
              <w:marTop w:val="100"/>
              <w:marBottom w:val="100"/>
              <w:divBdr>
                <w:top w:val="none" w:sz="0" w:space="0" w:color="auto"/>
                <w:left w:val="none" w:sz="0" w:space="0" w:color="auto"/>
                <w:bottom w:val="none" w:sz="0" w:space="0" w:color="auto"/>
                <w:right w:val="none" w:sz="0" w:space="0" w:color="auto"/>
              </w:divBdr>
            </w:div>
            <w:div w:id="1697005946">
              <w:blockQuote w:val="1"/>
              <w:marLeft w:val="720"/>
              <w:marRight w:val="720"/>
              <w:marTop w:val="100"/>
              <w:marBottom w:val="100"/>
              <w:divBdr>
                <w:top w:val="none" w:sz="0" w:space="0" w:color="auto"/>
                <w:left w:val="none" w:sz="0" w:space="0" w:color="auto"/>
                <w:bottom w:val="none" w:sz="0" w:space="0" w:color="auto"/>
                <w:right w:val="none" w:sz="0" w:space="0" w:color="auto"/>
              </w:divBdr>
            </w:div>
            <w:div w:id="1812018574">
              <w:blockQuote w:val="1"/>
              <w:marLeft w:val="720"/>
              <w:marRight w:val="720"/>
              <w:marTop w:val="100"/>
              <w:marBottom w:val="100"/>
              <w:divBdr>
                <w:top w:val="none" w:sz="0" w:space="0" w:color="auto"/>
                <w:left w:val="none" w:sz="0" w:space="0" w:color="auto"/>
                <w:bottom w:val="none" w:sz="0" w:space="0" w:color="auto"/>
                <w:right w:val="none" w:sz="0" w:space="0" w:color="auto"/>
              </w:divBdr>
            </w:div>
            <w:div w:id="1819221829">
              <w:blockQuote w:val="1"/>
              <w:marLeft w:val="720"/>
              <w:marRight w:val="720"/>
              <w:marTop w:val="100"/>
              <w:marBottom w:val="100"/>
              <w:divBdr>
                <w:top w:val="none" w:sz="0" w:space="0" w:color="auto"/>
                <w:left w:val="none" w:sz="0" w:space="0" w:color="auto"/>
                <w:bottom w:val="none" w:sz="0" w:space="0" w:color="auto"/>
                <w:right w:val="none" w:sz="0" w:space="0" w:color="auto"/>
              </w:divBdr>
            </w:div>
            <w:div w:id="1912346259">
              <w:blockQuote w:val="1"/>
              <w:marLeft w:val="720"/>
              <w:marRight w:val="720"/>
              <w:marTop w:val="100"/>
              <w:marBottom w:val="100"/>
              <w:divBdr>
                <w:top w:val="none" w:sz="0" w:space="0" w:color="auto"/>
                <w:left w:val="none" w:sz="0" w:space="0" w:color="auto"/>
                <w:bottom w:val="none" w:sz="0" w:space="0" w:color="auto"/>
                <w:right w:val="none" w:sz="0" w:space="0" w:color="auto"/>
              </w:divBdr>
            </w:div>
            <w:div w:id="1942372374">
              <w:blockQuote w:val="1"/>
              <w:marLeft w:val="720"/>
              <w:marRight w:val="720"/>
              <w:marTop w:val="100"/>
              <w:marBottom w:val="100"/>
              <w:divBdr>
                <w:top w:val="none" w:sz="0" w:space="0" w:color="auto"/>
                <w:left w:val="none" w:sz="0" w:space="0" w:color="auto"/>
                <w:bottom w:val="none" w:sz="0" w:space="0" w:color="auto"/>
                <w:right w:val="none" w:sz="0" w:space="0" w:color="auto"/>
              </w:divBdr>
            </w:div>
            <w:div w:id="203981748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2064518891">
      <w:bodyDiv w:val="1"/>
      <w:marLeft w:val="0"/>
      <w:marRight w:val="0"/>
      <w:marTop w:val="0"/>
      <w:marBottom w:val="0"/>
      <w:divBdr>
        <w:top w:val="none" w:sz="0" w:space="0" w:color="auto"/>
        <w:left w:val="none" w:sz="0" w:space="0" w:color="auto"/>
        <w:bottom w:val="none" w:sz="0" w:space="0" w:color="auto"/>
        <w:right w:val="none" w:sz="0" w:space="0" w:color="auto"/>
      </w:divBdr>
      <w:divsChild>
        <w:div w:id="11230109">
          <w:marLeft w:val="0"/>
          <w:marRight w:val="0"/>
          <w:marTop w:val="0"/>
          <w:marBottom w:val="0"/>
          <w:divBdr>
            <w:top w:val="single" w:sz="6" w:space="0" w:color="D7D7D7"/>
            <w:left w:val="none" w:sz="0" w:space="0" w:color="auto"/>
            <w:bottom w:val="none" w:sz="0" w:space="0" w:color="auto"/>
            <w:right w:val="none" w:sz="0" w:space="0" w:color="auto"/>
          </w:divBdr>
          <w:divsChild>
            <w:div w:id="464735197">
              <w:marLeft w:val="0"/>
              <w:marRight w:val="0"/>
              <w:marTop w:val="0"/>
              <w:marBottom w:val="0"/>
              <w:divBdr>
                <w:top w:val="none" w:sz="0" w:space="0" w:color="auto"/>
                <w:left w:val="none" w:sz="0" w:space="0" w:color="auto"/>
                <w:bottom w:val="none" w:sz="0" w:space="0" w:color="auto"/>
                <w:right w:val="none" w:sz="0" w:space="0" w:color="auto"/>
              </w:divBdr>
            </w:div>
          </w:divsChild>
        </w:div>
        <w:div w:id="147553075">
          <w:marLeft w:val="0"/>
          <w:marRight w:val="0"/>
          <w:marTop w:val="0"/>
          <w:marBottom w:val="0"/>
          <w:divBdr>
            <w:top w:val="single" w:sz="6" w:space="0" w:color="D7D7D7"/>
            <w:left w:val="none" w:sz="0" w:space="0" w:color="auto"/>
            <w:bottom w:val="single" w:sz="6" w:space="0" w:color="D7D7D7"/>
            <w:right w:val="none" w:sz="0" w:space="0" w:color="auto"/>
          </w:divBdr>
          <w:divsChild>
            <w:div w:id="922495566">
              <w:marLeft w:val="0"/>
              <w:marRight w:val="0"/>
              <w:marTop w:val="0"/>
              <w:marBottom w:val="0"/>
              <w:divBdr>
                <w:top w:val="none" w:sz="0" w:space="0" w:color="auto"/>
                <w:left w:val="none" w:sz="0" w:space="0" w:color="auto"/>
                <w:bottom w:val="none" w:sz="0" w:space="0" w:color="auto"/>
                <w:right w:val="none" w:sz="0" w:space="0" w:color="auto"/>
              </w:divBdr>
            </w:div>
          </w:divsChild>
        </w:div>
        <w:div w:id="342441132">
          <w:marLeft w:val="0"/>
          <w:marRight w:val="0"/>
          <w:marTop w:val="0"/>
          <w:marBottom w:val="0"/>
          <w:divBdr>
            <w:top w:val="single" w:sz="6" w:space="0" w:color="D7D7D7"/>
            <w:left w:val="none" w:sz="0" w:space="0" w:color="auto"/>
            <w:bottom w:val="none" w:sz="0" w:space="0" w:color="auto"/>
            <w:right w:val="none" w:sz="0" w:space="0" w:color="auto"/>
          </w:divBdr>
          <w:divsChild>
            <w:div w:id="238685005">
              <w:marLeft w:val="0"/>
              <w:marRight w:val="0"/>
              <w:marTop w:val="0"/>
              <w:marBottom w:val="0"/>
              <w:divBdr>
                <w:top w:val="none" w:sz="0" w:space="0" w:color="auto"/>
                <w:left w:val="none" w:sz="0" w:space="0" w:color="auto"/>
                <w:bottom w:val="none" w:sz="0" w:space="0" w:color="auto"/>
                <w:right w:val="none" w:sz="0" w:space="0" w:color="auto"/>
              </w:divBdr>
            </w:div>
          </w:divsChild>
        </w:div>
        <w:div w:id="448814618">
          <w:marLeft w:val="0"/>
          <w:marRight w:val="0"/>
          <w:marTop w:val="0"/>
          <w:marBottom w:val="0"/>
          <w:divBdr>
            <w:top w:val="single" w:sz="6" w:space="0" w:color="D7D7D7"/>
            <w:left w:val="none" w:sz="0" w:space="0" w:color="auto"/>
            <w:bottom w:val="none" w:sz="0" w:space="0" w:color="auto"/>
            <w:right w:val="none" w:sz="0" w:space="0" w:color="auto"/>
          </w:divBdr>
          <w:divsChild>
            <w:div w:id="649945002">
              <w:marLeft w:val="0"/>
              <w:marRight w:val="0"/>
              <w:marTop w:val="0"/>
              <w:marBottom w:val="0"/>
              <w:divBdr>
                <w:top w:val="none" w:sz="0" w:space="0" w:color="auto"/>
                <w:left w:val="none" w:sz="0" w:space="0" w:color="auto"/>
                <w:bottom w:val="none" w:sz="0" w:space="0" w:color="auto"/>
                <w:right w:val="none" w:sz="0" w:space="0" w:color="auto"/>
              </w:divBdr>
            </w:div>
          </w:divsChild>
        </w:div>
        <w:div w:id="643512681">
          <w:marLeft w:val="0"/>
          <w:marRight w:val="0"/>
          <w:marTop w:val="0"/>
          <w:marBottom w:val="0"/>
          <w:divBdr>
            <w:top w:val="single" w:sz="6" w:space="0" w:color="D7D7D7"/>
            <w:left w:val="none" w:sz="0" w:space="0" w:color="auto"/>
            <w:bottom w:val="none" w:sz="0" w:space="0" w:color="auto"/>
            <w:right w:val="none" w:sz="0" w:space="0" w:color="auto"/>
          </w:divBdr>
          <w:divsChild>
            <w:div w:id="306857463">
              <w:marLeft w:val="0"/>
              <w:marRight w:val="0"/>
              <w:marTop w:val="0"/>
              <w:marBottom w:val="0"/>
              <w:divBdr>
                <w:top w:val="none" w:sz="0" w:space="0" w:color="auto"/>
                <w:left w:val="none" w:sz="0" w:space="0" w:color="auto"/>
                <w:bottom w:val="none" w:sz="0" w:space="0" w:color="auto"/>
                <w:right w:val="none" w:sz="0" w:space="0" w:color="auto"/>
              </w:divBdr>
            </w:div>
          </w:divsChild>
        </w:div>
        <w:div w:id="878706716">
          <w:marLeft w:val="0"/>
          <w:marRight w:val="0"/>
          <w:marTop w:val="0"/>
          <w:marBottom w:val="0"/>
          <w:divBdr>
            <w:top w:val="single" w:sz="6" w:space="0" w:color="D7D7D7"/>
            <w:left w:val="none" w:sz="0" w:space="0" w:color="auto"/>
            <w:bottom w:val="none" w:sz="0" w:space="0" w:color="auto"/>
            <w:right w:val="none" w:sz="0" w:space="0" w:color="auto"/>
          </w:divBdr>
          <w:divsChild>
            <w:div w:id="2080249512">
              <w:marLeft w:val="0"/>
              <w:marRight w:val="0"/>
              <w:marTop w:val="0"/>
              <w:marBottom w:val="0"/>
              <w:divBdr>
                <w:top w:val="none" w:sz="0" w:space="0" w:color="auto"/>
                <w:left w:val="none" w:sz="0" w:space="0" w:color="auto"/>
                <w:bottom w:val="none" w:sz="0" w:space="0" w:color="auto"/>
                <w:right w:val="none" w:sz="0" w:space="0" w:color="auto"/>
              </w:divBdr>
            </w:div>
          </w:divsChild>
        </w:div>
        <w:div w:id="906719924">
          <w:marLeft w:val="0"/>
          <w:marRight w:val="0"/>
          <w:marTop w:val="0"/>
          <w:marBottom w:val="0"/>
          <w:divBdr>
            <w:top w:val="single" w:sz="6" w:space="0" w:color="D7D7D7"/>
            <w:left w:val="none" w:sz="0" w:space="0" w:color="auto"/>
            <w:bottom w:val="none" w:sz="0" w:space="0" w:color="auto"/>
            <w:right w:val="none" w:sz="0" w:space="0" w:color="auto"/>
          </w:divBdr>
          <w:divsChild>
            <w:div w:id="850144714">
              <w:marLeft w:val="0"/>
              <w:marRight w:val="0"/>
              <w:marTop w:val="0"/>
              <w:marBottom w:val="0"/>
              <w:divBdr>
                <w:top w:val="none" w:sz="0" w:space="0" w:color="auto"/>
                <w:left w:val="none" w:sz="0" w:space="0" w:color="auto"/>
                <w:bottom w:val="none" w:sz="0" w:space="0" w:color="auto"/>
                <w:right w:val="none" w:sz="0" w:space="0" w:color="auto"/>
              </w:divBdr>
            </w:div>
          </w:divsChild>
        </w:div>
        <w:div w:id="1114666297">
          <w:marLeft w:val="0"/>
          <w:marRight w:val="0"/>
          <w:marTop w:val="0"/>
          <w:marBottom w:val="0"/>
          <w:divBdr>
            <w:top w:val="single" w:sz="6" w:space="0" w:color="D7D7D7"/>
            <w:left w:val="none" w:sz="0" w:space="0" w:color="auto"/>
            <w:bottom w:val="none" w:sz="0" w:space="0" w:color="auto"/>
            <w:right w:val="none" w:sz="0" w:space="0" w:color="auto"/>
          </w:divBdr>
          <w:divsChild>
            <w:div w:id="1097100821">
              <w:marLeft w:val="0"/>
              <w:marRight w:val="0"/>
              <w:marTop w:val="0"/>
              <w:marBottom w:val="0"/>
              <w:divBdr>
                <w:top w:val="none" w:sz="0" w:space="0" w:color="auto"/>
                <w:left w:val="none" w:sz="0" w:space="0" w:color="auto"/>
                <w:bottom w:val="none" w:sz="0" w:space="0" w:color="auto"/>
                <w:right w:val="none" w:sz="0" w:space="0" w:color="auto"/>
              </w:divBdr>
            </w:div>
          </w:divsChild>
        </w:div>
        <w:div w:id="1358241238">
          <w:marLeft w:val="0"/>
          <w:marRight w:val="0"/>
          <w:marTop w:val="0"/>
          <w:marBottom w:val="0"/>
          <w:divBdr>
            <w:top w:val="single" w:sz="6" w:space="0" w:color="D7D7D7"/>
            <w:left w:val="none" w:sz="0" w:space="0" w:color="auto"/>
            <w:bottom w:val="none" w:sz="0" w:space="0" w:color="auto"/>
            <w:right w:val="none" w:sz="0" w:space="0" w:color="auto"/>
          </w:divBdr>
          <w:divsChild>
            <w:div w:id="2047290353">
              <w:marLeft w:val="0"/>
              <w:marRight w:val="0"/>
              <w:marTop w:val="0"/>
              <w:marBottom w:val="0"/>
              <w:divBdr>
                <w:top w:val="none" w:sz="0" w:space="0" w:color="auto"/>
                <w:left w:val="none" w:sz="0" w:space="0" w:color="auto"/>
                <w:bottom w:val="none" w:sz="0" w:space="0" w:color="auto"/>
                <w:right w:val="none" w:sz="0" w:space="0" w:color="auto"/>
              </w:divBdr>
            </w:div>
          </w:divsChild>
        </w:div>
        <w:div w:id="1615553970">
          <w:marLeft w:val="0"/>
          <w:marRight w:val="0"/>
          <w:marTop w:val="0"/>
          <w:marBottom w:val="0"/>
          <w:divBdr>
            <w:top w:val="single" w:sz="6" w:space="0" w:color="D7D7D7"/>
            <w:left w:val="none" w:sz="0" w:space="0" w:color="auto"/>
            <w:bottom w:val="none" w:sz="0" w:space="0" w:color="auto"/>
            <w:right w:val="none" w:sz="0" w:space="0" w:color="auto"/>
          </w:divBdr>
          <w:divsChild>
            <w:div w:id="326058581">
              <w:marLeft w:val="0"/>
              <w:marRight w:val="0"/>
              <w:marTop w:val="0"/>
              <w:marBottom w:val="0"/>
              <w:divBdr>
                <w:top w:val="none" w:sz="0" w:space="0" w:color="auto"/>
                <w:left w:val="none" w:sz="0" w:space="0" w:color="auto"/>
                <w:bottom w:val="none" w:sz="0" w:space="0" w:color="auto"/>
                <w:right w:val="none" w:sz="0" w:space="0" w:color="auto"/>
              </w:divBdr>
            </w:div>
          </w:divsChild>
        </w:div>
        <w:div w:id="1996714152">
          <w:marLeft w:val="0"/>
          <w:marRight w:val="0"/>
          <w:marTop w:val="0"/>
          <w:marBottom w:val="0"/>
          <w:divBdr>
            <w:top w:val="single" w:sz="6" w:space="0" w:color="D7D7D7"/>
            <w:left w:val="none" w:sz="0" w:space="0" w:color="auto"/>
            <w:bottom w:val="none" w:sz="0" w:space="0" w:color="auto"/>
            <w:right w:val="none" w:sz="0" w:space="0" w:color="auto"/>
          </w:divBdr>
          <w:divsChild>
            <w:div w:id="478612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10269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monikamorley.com/" TargetMode="External"/><Relationship Id="rId21" Type="http://schemas.openxmlformats.org/officeDocument/2006/relationships/hyperlink" Target="http://spencermarketingblog.com/" TargetMode="External"/><Relationship Id="rId42" Type="http://schemas.openxmlformats.org/officeDocument/2006/relationships/hyperlink" Target="http://www.jimstroud.com/" TargetMode="External"/><Relationship Id="rId47" Type="http://schemas.openxmlformats.org/officeDocument/2006/relationships/hyperlink" Target="http://www.johnchow.com/" TargetMode="External"/><Relationship Id="rId63" Type="http://schemas.openxmlformats.org/officeDocument/2006/relationships/footer" Target="footer4.xml"/><Relationship Id="rId68" Type="http://schemas.openxmlformats.org/officeDocument/2006/relationships/image" Target="media/image4.jpeg"/><Relationship Id="rId84" Type="http://schemas.openxmlformats.org/officeDocument/2006/relationships/hyperlink" Target="https://blog.hubspot.com/marketing/confidence" TargetMode="External"/><Relationship Id="rId89" Type="http://schemas.openxmlformats.org/officeDocument/2006/relationships/image" Target="media/image9.jpeg"/><Relationship Id="rId16" Type="http://schemas.openxmlformats.org/officeDocument/2006/relationships/hyperlink" Target="http://earn1kaday.net/" TargetMode="External"/><Relationship Id="rId107" Type="http://schemas.openxmlformats.org/officeDocument/2006/relationships/hyperlink" Target="http://easyviralpdfbrander.net/" TargetMode="External"/><Relationship Id="rId11" Type="http://schemas.openxmlformats.org/officeDocument/2006/relationships/footer" Target="footer1.xml"/><Relationship Id="rId32" Type="http://schemas.openxmlformats.org/officeDocument/2006/relationships/hyperlink" Target="http://surviveandconquercoaching.com/wpcoach/" TargetMode="External"/><Relationship Id="rId37" Type="http://schemas.openxmlformats.org/officeDocument/2006/relationships/hyperlink" Target="http://www.abundancehighway.com/" TargetMode="External"/><Relationship Id="rId53" Type="http://schemas.openxmlformats.org/officeDocument/2006/relationships/hyperlink" Target="http://www.wahmbizbuilder.com/" TargetMode="External"/><Relationship Id="rId58" Type="http://schemas.openxmlformats.org/officeDocument/2006/relationships/hyperlink" Target="http://www.donnagillespie.com/" TargetMode="External"/><Relationship Id="rId74" Type="http://schemas.openxmlformats.org/officeDocument/2006/relationships/hyperlink" Target="https://youtu.be/NkvGTht2xTY" TargetMode="External"/><Relationship Id="rId79" Type="http://schemas.openxmlformats.org/officeDocument/2006/relationships/image" Target="media/image5.jpg"/><Relationship Id="rId102" Type="http://schemas.openxmlformats.org/officeDocument/2006/relationships/image" Target="media/image12.png"/><Relationship Id="rId5" Type="http://schemas.openxmlformats.org/officeDocument/2006/relationships/settings" Target="settings.xml"/><Relationship Id="rId90" Type="http://schemas.openxmlformats.org/officeDocument/2006/relationships/hyperlink" Target="http://PerkingUpProfits.com/" TargetMode="External"/><Relationship Id="rId95" Type="http://schemas.openxmlformats.org/officeDocument/2006/relationships/hyperlink" Target="http://www.seomoz.org/ugc/barbara-ling-secrets-of-a-veteran-webmaster-free-nonclickbank" TargetMode="External"/><Relationship Id="rId22" Type="http://schemas.openxmlformats.org/officeDocument/2006/relationships/hyperlink" Target="http://www.nextday-copy.com/" TargetMode="External"/><Relationship Id="rId27" Type="http://schemas.openxmlformats.org/officeDocument/2006/relationships/hyperlink" Target="http://joe118nuggets.com/" TargetMode="External"/><Relationship Id="rId43" Type="http://schemas.openxmlformats.org/officeDocument/2006/relationships/hyperlink" Target="http://www.webworkerdaily.com/" TargetMode="External"/><Relationship Id="rId48" Type="http://schemas.openxmlformats.org/officeDocument/2006/relationships/hyperlink" Target="http://www.seoroi.com/" TargetMode="External"/><Relationship Id="rId64" Type="http://schemas.openxmlformats.org/officeDocument/2006/relationships/header" Target="header3.xml"/><Relationship Id="rId69" Type="http://schemas.openxmlformats.org/officeDocument/2006/relationships/hyperlink" Target="https://www.google.com/search?q=how+to+bookmark+on+a+mobile+phone&amp;newwindow=1&amp;source=lnt&amp;tbs=qdr:y" TargetMode="External"/><Relationship Id="rId80" Type="http://schemas.openxmlformats.org/officeDocument/2006/relationships/hyperlink" Target="https://www.youtube.com/results?search_query=motivation&amp;sp=CAMSAhAC" TargetMode="External"/><Relationship Id="rId85" Type="http://schemas.openxmlformats.org/officeDocument/2006/relationships/hyperlink" Target="https://www.google.com/search?q=self-confidence+tutorials&amp;newwindow=1&amp;source=lnt&amp;tbs=qdr:y" TargetMode="External"/><Relationship Id="rId12" Type="http://schemas.openxmlformats.org/officeDocument/2006/relationships/header" Target="header1.xml"/><Relationship Id="rId17" Type="http://schemas.openxmlformats.org/officeDocument/2006/relationships/hyperlink" Target="http://www.marketingmorsels.com/" TargetMode="External"/><Relationship Id="rId33" Type="http://schemas.openxmlformats.org/officeDocument/2006/relationships/hyperlink" Target="http://bestavailableplr.com/" TargetMode="External"/><Relationship Id="rId38" Type="http://schemas.openxmlformats.org/officeDocument/2006/relationships/hyperlink" Target="http://www.confidentwriting.com/" TargetMode="External"/><Relationship Id="rId59" Type="http://schemas.openxmlformats.org/officeDocument/2006/relationships/hyperlink" Target="http://www.nicky510.com/" TargetMode="External"/><Relationship Id="rId103" Type="http://schemas.openxmlformats.org/officeDocument/2006/relationships/image" Target="media/image13.jpg"/><Relationship Id="rId108" Type="http://schemas.openxmlformats.org/officeDocument/2006/relationships/image" Target="media/image15.jpeg"/><Relationship Id="rId54" Type="http://schemas.openxmlformats.org/officeDocument/2006/relationships/hyperlink" Target="http://lorelle.wordpress.com/" TargetMode="External"/><Relationship Id="rId70" Type="http://schemas.openxmlformats.org/officeDocument/2006/relationships/hyperlink" Target="https://www.youtube.com/watch?v=SWb0ig3g7jg" TargetMode="External"/><Relationship Id="rId75" Type="http://schemas.openxmlformats.org/officeDocument/2006/relationships/hyperlink" Target="https://player.fm/podcasts/Self-Esteem" TargetMode="External"/><Relationship Id="rId91" Type="http://schemas.openxmlformats.org/officeDocument/2006/relationships/image" Target="media/image10.png"/><Relationship Id="rId96" Type="http://schemas.openxmlformats.org/officeDocument/2006/relationships/hyperlink" Target="http://www.johnchow.com/empower-your-children-to-out-earn-their-professors/"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www.wallaceharkness.com/" TargetMode="External"/><Relationship Id="rId23" Type="http://schemas.openxmlformats.org/officeDocument/2006/relationships/hyperlink" Target="http://normarickman.com/" TargetMode="External"/><Relationship Id="rId28" Type="http://schemas.openxmlformats.org/officeDocument/2006/relationships/hyperlink" Target="http://www.barbaraling.com/seemore/crossing.php" TargetMode="External"/><Relationship Id="rId36" Type="http://schemas.openxmlformats.org/officeDocument/2006/relationships/hyperlink" Target="http://www.twitterstars.com/" TargetMode="External"/><Relationship Id="rId49" Type="http://schemas.openxmlformats.org/officeDocument/2006/relationships/hyperlink" Target="http://www.menwithpens.ca/" TargetMode="External"/><Relationship Id="rId57" Type="http://schemas.openxmlformats.org/officeDocument/2006/relationships/hyperlink" Target="http://www.donnagillespie.com/" TargetMode="External"/><Relationship Id="rId106" Type="http://schemas.openxmlformats.org/officeDocument/2006/relationships/image" Target="media/image14.jpg"/><Relationship Id="rId10" Type="http://schemas.openxmlformats.org/officeDocument/2006/relationships/image" Target="media/image2.jpg"/><Relationship Id="rId31" Type="http://schemas.openxmlformats.org/officeDocument/2006/relationships/hyperlink" Target="http://www.extremereviewer.com/" TargetMode="External"/><Relationship Id="rId44" Type="http://schemas.openxmlformats.org/officeDocument/2006/relationships/hyperlink" Target="http://www.cathlawson.com/" TargetMode="External"/><Relationship Id="rId52" Type="http://schemas.openxmlformats.org/officeDocument/2006/relationships/hyperlink" Target="http://joelfalconer.com/" TargetMode="External"/><Relationship Id="rId60" Type="http://schemas.openxmlformats.org/officeDocument/2006/relationships/hyperlink" Target="http://www.barbaraling.com/" TargetMode="External"/><Relationship Id="rId65" Type="http://schemas.openxmlformats.org/officeDocument/2006/relationships/footer" Target="footer5.xml"/><Relationship Id="rId73" Type="http://schemas.openxmlformats.org/officeDocument/2006/relationships/hyperlink" Target="https://youtu.be/JgjntmIZm_c" TargetMode="External"/><Relationship Id="rId78" Type="http://schemas.openxmlformats.org/officeDocument/2006/relationships/hyperlink" Target="https://www.google.com/search?q=how+to+bookmark+on+a+mobile+phone&amp;newwindow=1&amp;source=lnt&amp;tbs=qdr:y" TargetMode="External"/><Relationship Id="rId81" Type="http://schemas.openxmlformats.org/officeDocument/2006/relationships/hyperlink" Target="https://www.youtube.com/channel/UCyC_4jvPzLiSkJkLIkA7B8g" TargetMode="External"/><Relationship Id="rId86" Type="http://schemas.openxmlformats.org/officeDocument/2006/relationships/hyperlink" Target="https://www.google.com/search?q=self-confidence+challenge&amp;newwindow=1&amp;source=lnt&amp;tbs=qdr:y" TargetMode="External"/><Relationship Id="rId94" Type="http://schemas.openxmlformats.org/officeDocument/2006/relationships/hyperlink" Target="http://www.forbes.com/sites/cherylsnappconner/2013/08/28/do-press-releases-still-matter-yes-but-not-like-you-think/" TargetMode="External"/><Relationship Id="rId99" Type="http://schemas.openxmlformats.org/officeDocument/2006/relationships/hyperlink" Target="http://www.barbaraling.com/about/" TargetMode="External"/><Relationship Id="rId101" Type="http://schemas.openxmlformats.org/officeDocument/2006/relationships/hyperlink" Target="http://dabcoaching.com/" TargetMode="External"/><Relationship Id="rId4" Type="http://schemas.openxmlformats.org/officeDocument/2006/relationships/styles" Target="styles.xml"/><Relationship Id="rId9" Type="http://schemas.openxmlformats.org/officeDocument/2006/relationships/image" Target="media/image1.gif"/><Relationship Id="rId13" Type="http://schemas.openxmlformats.org/officeDocument/2006/relationships/footer" Target="footer2.xml"/><Relationship Id="rId18" Type="http://schemas.openxmlformats.org/officeDocument/2006/relationships/hyperlink" Target="http://marlonsanders.com/" TargetMode="External"/><Relationship Id="rId39" Type="http://schemas.openxmlformats.org/officeDocument/2006/relationships/hyperlink" Target="http://www.copyblogger.com/" TargetMode="External"/><Relationship Id="rId109" Type="http://schemas.openxmlformats.org/officeDocument/2006/relationships/footer" Target="footer6.xml"/><Relationship Id="rId34" Type="http://schemas.openxmlformats.org/officeDocument/2006/relationships/hyperlink" Target="http://johnlenaghan.com/" TargetMode="External"/><Relationship Id="rId50" Type="http://schemas.openxmlformats.org/officeDocument/2006/relationships/hyperlink" Target="http://www.skelliewag.org/" TargetMode="External"/><Relationship Id="rId55" Type="http://schemas.openxmlformats.org/officeDocument/2006/relationships/hyperlink" Target="http://www.wordsellinc.com/blog/" TargetMode="External"/><Relationship Id="rId76" Type="http://schemas.openxmlformats.org/officeDocument/2006/relationships/hyperlink" Target="https://www.tutorialspoint.com/self_confidence/" TargetMode="External"/><Relationship Id="rId97" Type="http://schemas.openxmlformats.org/officeDocument/2006/relationships/hyperlink" Target="http://money.cnn.com/2000/06/13/home_auto/q_contractor/" TargetMode="External"/><Relationship Id="rId104" Type="http://schemas.openxmlformats.org/officeDocument/2006/relationships/hyperlink" Target="http://dabcoaching.com/basics_enduser" TargetMode="External"/><Relationship Id="rId7" Type="http://schemas.openxmlformats.org/officeDocument/2006/relationships/footnotes" Target="footnotes.xml"/><Relationship Id="rId71" Type="http://schemas.openxmlformats.org/officeDocument/2006/relationships/hyperlink" Target="https://www.youtube.com/watch?v=v8N1Vwf_Ypg" TargetMode="External"/><Relationship Id="rId92" Type="http://schemas.openxmlformats.org/officeDocument/2006/relationships/hyperlink" Target="http://www.barbaraling.com/" TargetMode="External"/><Relationship Id="rId2" Type="http://schemas.openxmlformats.org/officeDocument/2006/relationships/customXml" Target="../customXml/item2.xml"/><Relationship Id="rId29" Type="http://schemas.openxmlformats.org/officeDocument/2006/relationships/hyperlink" Target="http://www.barbaraling.com/learnmore/wc.php" TargetMode="External"/><Relationship Id="rId24" Type="http://schemas.openxmlformats.org/officeDocument/2006/relationships/hyperlink" Target="http://cultofcopy.com/" TargetMode="External"/><Relationship Id="rId40" Type="http://schemas.openxmlformats.org/officeDocument/2006/relationships/hyperlink" Target="http://www.problogger.net/" TargetMode="External"/><Relationship Id="rId45" Type="http://schemas.openxmlformats.org/officeDocument/2006/relationships/hyperlink" Target="http://www.doshdosh.com/" TargetMode="External"/><Relationship Id="rId66" Type="http://schemas.openxmlformats.org/officeDocument/2006/relationships/hyperlink" Target="http://askbling.com/awiwplus6" TargetMode="External"/><Relationship Id="rId87" Type="http://schemas.openxmlformats.org/officeDocument/2006/relationships/image" Target="media/image7.jpg"/><Relationship Id="rId110" Type="http://schemas.openxmlformats.org/officeDocument/2006/relationships/fontTable" Target="fontTable.xml"/><Relationship Id="rId61" Type="http://schemas.openxmlformats.org/officeDocument/2006/relationships/header" Target="header2.xml"/><Relationship Id="rId82" Type="http://schemas.openxmlformats.org/officeDocument/2006/relationships/image" Target="media/image6.png"/><Relationship Id="rId19" Type="http://schemas.openxmlformats.org/officeDocument/2006/relationships/hyperlink" Target="http://talkbiz.com/" TargetMode="External"/><Relationship Id="rId14" Type="http://schemas.openxmlformats.org/officeDocument/2006/relationships/hyperlink" Target="http://www.xtremerecruiting.tv/" TargetMode="External"/><Relationship Id="rId30" Type="http://schemas.openxmlformats.org/officeDocument/2006/relationships/hyperlink" Target="http://www.squidoo.com/lensmasters/CCGAL" TargetMode="External"/><Relationship Id="rId35" Type="http://schemas.openxmlformats.org/officeDocument/2006/relationships/hyperlink" Target="http://www.successful-blog.com/" TargetMode="External"/><Relationship Id="rId56" Type="http://schemas.openxmlformats.org/officeDocument/2006/relationships/hyperlink" Target="http://www.cathlawson.com/" TargetMode="External"/><Relationship Id="rId77" Type="http://schemas.openxmlformats.org/officeDocument/2006/relationships/hyperlink" Target="https://www.self-confidence.co.uk/course/online/part1/" TargetMode="External"/><Relationship Id="rId100" Type="http://schemas.openxmlformats.org/officeDocument/2006/relationships/hyperlink" Target="http://askblings.com/dabcoach" TargetMode="External"/><Relationship Id="rId105" Type="http://schemas.openxmlformats.org/officeDocument/2006/relationships/hyperlink" Target="http://easyviralpdfbrander.net/" TargetMode="External"/><Relationship Id="rId8" Type="http://schemas.openxmlformats.org/officeDocument/2006/relationships/endnotes" Target="endnotes.xml"/><Relationship Id="rId51" Type="http://schemas.openxmlformats.org/officeDocument/2006/relationships/hyperlink" Target="http://www.nicky510.com/" TargetMode="External"/><Relationship Id="rId72" Type="http://schemas.openxmlformats.org/officeDocument/2006/relationships/hyperlink" Target="https://www.youtube.com/results?search_query=self+confidence&amp;sp=EgIQAg%253D%253D" TargetMode="External"/><Relationship Id="rId93" Type="http://schemas.openxmlformats.org/officeDocument/2006/relationships/image" Target="media/image11.jpeg"/><Relationship Id="rId98" Type="http://schemas.openxmlformats.org/officeDocument/2006/relationships/hyperlink" Target="http://web.archive.org/web/19991217035657/www.microsoft.com/smallbiz/success/barbaraling.htm" TargetMode="External"/><Relationship Id="rId3" Type="http://schemas.openxmlformats.org/officeDocument/2006/relationships/numbering" Target="numbering.xml"/><Relationship Id="rId25" Type="http://schemas.openxmlformats.org/officeDocument/2006/relationships/hyperlink" Target="http://www.barbaraling.com/learnmore/cobylist.php" TargetMode="External"/><Relationship Id="rId46" Type="http://schemas.openxmlformats.org/officeDocument/2006/relationships/hyperlink" Target="http://www.sparkplugging.com/" TargetMode="External"/><Relationship Id="rId67" Type="http://schemas.openxmlformats.org/officeDocument/2006/relationships/image" Target="media/image3.jpg"/><Relationship Id="rId20" Type="http://schemas.openxmlformats.org/officeDocument/2006/relationships/hyperlink" Target="http://benadkins.com/" TargetMode="External"/><Relationship Id="rId41" Type="http://schemas.openxmlformats.org/officeDocument/2006/relationships/hyperlink" Target="http://www.techtrak.com/" TargetMode="External"/><Relationship Id="rId62" Type="http://schemas.openxmlformats.org/officeDocument/2006/relationships/footer" Target="footer3.xml"/><Relationship Id="rId83" Type="http://schemas.openxmlformats.org/officeDocument/2006/relationships/hyperlink" Target="https://www.lifehack.org/articles/lifestyle/63-ways-to-build-self-confidence.html" TargetMode="External"/><Relationship Id="rId88" Type="http://schemas.openxmlformats.org/officeDocument/2006/relationships/image" Target="media/image8.gif"/><Relationship Id="rId111" Type="http://schemas.openxmlformats.org/officeDocument/2006/relationships/theme" Target="theme/theme1.xml"/></Relationships>
</file>

<file path=word/_rels/footer4.xml.rels><?xml version="1.0" encoding="UTF-8" standalone="yes"?>
<Relationships xmlns="http://schemas.openxmlformats.org/package/2006/relationships"><Relationship Id="rId1" Type="http://schemas.openxmlformats.org/officeDocument/2006/relationships/hyperlink" Target="http://askbling.com/dabcc3" TargetMode="External"/></Relationships>
</file>

<file path=word/_rels/footer6.xml.rels><?xml version="1.0" encoding="UTF-8" standalone="yes"?>
<Relationships xmlns="http://schemas.openxmlformats.org/package/2006/relationships"><Relationship Id="rId1" Type="http://schemas.openxmlformats.org/officeDocument/2006/relationships/hyperlink" Target="http://askbling.com/dabcc3"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It’s Waiting For You!</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B407C08-16A8-4DBA-B31F-C06C4114BB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24</Pages>
  <Words>2795</Words>
  <Characters>15402</Characters>
  <Application>Microsoft Office Word</Application>
  <DocSecurity>0</DocSecurity>
  <Lines>496</Lines>
  <Paragraphs>343</Paragraphs>
  <ScaleCrop>false</ScaleCrop>
  <HeadingPairs>
    <vt:vector size="2" baseType="variant">
      <vt:variant>
        <vt:lpstr>Title</vt:lpstr>
      </vt:variant>
      <vt:variant>
        <vt:i4>1</vt:i4>
      </vt:variant>
    </vt:vector>
  </HeadingPairs>
  <TitlesOfParts>
    <vt:vector size="1" baseType="lpstr">
      <vt:lpstr>Master Self Confidence (Print Version)</vt:lpstr>
    </vt:vector>
  </TitlesOfParts>
  <Company/>
  <LinksUpToDate>false</LinksUpToDate>
  <CharactersWithSpaces>17854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Master Self Confidence (Print Version)</dc:title>
  <dc:subject/>
  <dc:creator>Bar</dc:creator>
  <cp:keywords/>
  <dc:description/>
  <cp:lastModifiedBy>Bar</cp:lastModifiedBy>
  <cp:revision>4</cp:revision>
  <dcterms:created xsi:type="dcterms:W3CDTF">2019-04-20T16:29:00Z</dcterms:created>
  <dcterms:modified xsi:type="dcterms:W3CDTF">2019-04-20T16:43:00Z</dcterms:modified>
</cp:coreProperties>
</file>